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523" w:rsidRDefault="003F7523" w:rsidP="003F75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МИНИСТЕРСТВО ОБРАЗОВАНИЯ И НАУКИ ХАБАРОВСКОГО КРАЯ </w:t>
      </w:r>
    </w:p>
    <w:p w:rsidR="003F7523" w:rsidRDefault="003F7523" w:rsidP="003F75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КРАЕВОЕ ГОСУДАРСТВЕННОЕ БЮДЖЕТНОЕ </w:t>
      </w:r>
    </w:p>
    <w:p w:rsidR="003F7523" w:rsidRDefault="003F7523" w:rsidP="003F75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ПРОФЕССИОНАЛЬНОЕ ОБРАЗОВАТЕЛЬНОЕ УЧРЕЖДЕНИЕ </w:t>
      </w:r>
    </w:p>
    <w:p w:rsidR="003F7523" w:rsidRDefault="003F7523" w:rsidP="003F75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«ХАБАРОВСКИЙ ТЕХНИКУМ ТРАНСПОРТНЫХ ТЕХНОЛОГИЙ </w:t>
      </w:r>
    </w:p>
    <w:p w:rsidR="003F7523" w:rsidRPr="00081259" w:rsidRDefault="003F7523" w:rsidP="003F75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ИМЕНИ ГЕРОЯ СОВЕТСКОГО СОЮЗА А.С. ПАНОВА»</w:t>
      </w: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746C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ПРОГРАММА ПРОФЕССИОНАЛЬНОГО МОДУЛЯ</w:t>
      </w: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ПМ.02</w:t>
      </w:r>
      <w:r w:rsidRPr="00B746C2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СОЗДАНИЕ ГРАФИЧЕСКИХ ДИЗАЙН-МАКЕТОВ</w:t>
      </w: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54.01.20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Графический дизайнер</w:t>
      </w: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3F7523" w:rsidRPr="00B746C2" w:rsidRDefault="003F7523" w:rsidP="00E463F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Хабаровск </w:t>
      </w: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20</w:t>
      </w:r>
      <w:r w:rsidR="003F752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20</w:t>
      </w: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г.</w:t>
      </w:r>
    </w:p>
    <w:p w:rsidR="003F7523" w:rsidRPr="00ED3319" w:rsidRDefault="003F7523" w:rsidP="003F7523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lastRenderedPageBreak/>
        <w:t xml:space="preserve">Программа </w:t>
      </w:r>
      <w:r w:rsidRPr="00B746C2">
        <w:rPr>
          <w:rFonts w:ascii="Times New Roman" w:eastAsia="Times New Roman" w:hAnsi="Times New Roman" w:cs="Times New Roman"/>
          <w:sz w:val="28"/>
          <w:szCs w:val="28"/>
          <w:lang w:bidi="en-US"/>
        </w:rPr>
        <w:t>профессионального модуля</w:t>
      </w:r>
      <w:r w:rsidRPr="00ED3319">
        <w:rPr>
          <w:rFonts w:ascii="Times New Roman" w:eastAsia="Calibri" w:hAnsi="Times New Roman"/>
          <w:sz w:val="28"/>
          <w:szCs w:val="28"/>
        </w:rPr>
        <w:t xml:space="preserve"> разработана на основе ФГО СПО по профессии </w:t>
      </w:r>
      <w:r w:rsidRPr="004D63D8">
        <w:rPr>
          <w:rFonts w:ascii="Times New Roman" w:hAnsi="Times New Roman"/>
          <w:sz w:val="28"/>
          <w:szCs w:val="28"/>
        </w:rPr>
        <w:t>54.01.20 Графический дизайнер</w:t>
      </w:r>
      <w:r w:rsidRPr="00ED3319">
        <w:rPr>
          <w:rFonts w:ascii="Times New Roman" w:eastAsia="Calibri" w:hAnsi="Times New Roman"/>
          <w:sz w:val="28"/>
          <w:szCs w:val="28"/>
        </w:rPr>
        <w:t xml:space="preserve">, утвержденного Приказом </w:t>
      </w:r>
      <w:r>
        <w:rPr>
          <w:rFonts w:ascii="Times New Roman" w:eastAsia="Calibri" w:hAnsi="Times New Roman"/>
          <w:sz w:val="28"/>
          <w:szCs w:val="28"/>
        </w:rPr>
        <w:t>Минобрнауки России от 09 декабря 2016 г. №1543</w:t>
      </w:r>
      <w:r w:rsidRPr="00ED3319">
        <w:rPr>
          <w:rFonts w:ascii="Times New Roman" w:eastAsia="Calibri" w:hAnsi="Times New Roman"/>
          <w:sz w:val="28"/>
          <w:szCs w:val="28"/>
        </w:rPr>
        <w:t xml:space="preserve">, зарегистрировано в Минюсте России </w:t>
      </w:r>
      <w:r>
        <w:rPr>
          <w:rFonts w:ascii="Times New Roman" w:eastAsia="Calibri" w:hAnsi="Times New Roman"/>
          <w:sz w:val="28"/>
          <w:szCs w:val="28"/>
        </w:rPr>
        <w:t>23.12.2016 г. №44916)</w:t>
      </w: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Организация-разработчик: КГБ ПОУ ХТТТ</w:t>
      </w: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Разработчики программы</w:t>
      </w: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F441F8">
        <w:rPr>
          <w:rFonts w:ascii="Times New Roman" w:eastAsia="Calibri" w:hAnsi="Times New Roman"/>
          <w:sz w:val="28"/>
          <w:szCs w:val="28"/>
        </w:rPr>
        <w:t>Преподаватель _______________</w:t>
      </w:r>
      <w:r w:rsidRPr="00ED3319">
        <w:rPr>
          <w:rFonts w:ascii="Times New Roman" w:eastAsia="Calibri" w:hAnsi="Times New Roman"/>
          <w:sz w:val="28"/>
          <w:szCs w:val="28"/>
        </w:rPr>
        <w:t xml:space="preserve"> Шипелкина И.В</w:t>
      </w: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П</w:t>
      </w:r>
      <w:r w:rsidRPr="00ED3319">
        <w:rPr>
          <w:rFonts w:ascii="Times New Roman" w:eastAsia="Calibri" w:hAnsi="Times New Roman"/>
          <w:sz w:val="28"/>
          <w:szCs w:val="28"/>
        </w:rPr>
        <w:t>репода</w:t>
      </w:r>
      <w:r>
        <w:rPr>
          <w:rFonts w:ascii="Times New Roman" w:eastAsia="Calibri" w:hAnsi="Times New Roman"/>
          <w:sz w:val="28"/>
          <w:szCs w:val="28"/>
        </w:rPr>
        <w:t>вате</w:t>
      </w:r>
      <w:r w:rsidR="00734859">
        <w:rPr>
          <w:rFonts w:ascii="Times New Roman" w:eastAsia="Calibri" w:hAnsi="Times New Roman"/>
          <w:sz w:val="28"/>
          <w:szCs w:val="28"/>
        </w:rPr>
        <w:t>ль _______________Ярица Ю.С.</w:t>
      </w: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Программа утверждена на заседании ПЦК Протокол от ___.___.______ №____</w:t>
      </w: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Председатель___________ Е.А.Кухаренко</w:t>
      </w: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3F7523" w:rsidRPr="00ED3319" w:rsidRDefault="003F7523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ED3319">
        <w:rPr>
          <w:rFonts w:ascii="Times New Roman" w:eastAsia="Calibri" w:hAnsi="Times New Roman"/>
          <w:sz w:val="28"/>
          <w:szCs w:val="28"/>
        </w:rPr>
        <w:t>Согласовано:</w:t>
      </w:r>
    </w:p>
    <w:p w:rsidR="003F7523" w:rsidRPr="00ED3319" w:rsidRDefault="00734859" w:rsidP="003F7523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З</w:t>
      </w:r>
      <w:r w:rsidR="003F7523" w:rsidRPr="00ED3319">
        <w:rPr>
          <w:rFonts w:ascii="Times New Roman" w:eastAsia="Calibri" w:hAnsi="Times New Roman"/>
          <w:sz w:val="28"/>
          <w:szCs w:val="28"/>
        </w:rPr>
        <w:t>ам. директора по УПР _____________ Т.О.Оспищева</w:t>
      </w: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463F2" w:rsidRPr="00B746C2" w:rsidRDefault="00E463F2" w:rsidP="00E463F2">
      <w:pPr>
        <w:spacing w:after="20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E463F2" w:rsidRPr="00B746C2" w:rsidRDefault="00E463F2" w:rsidP="00E463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E463F2" w:rsidRPr="00B746C2" w:rsidRDefault="00E463F2" w:rsidP="00E463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Default="00E463F2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3F7523" w:rsidRDefault="003F7523" w:rsidP="00E463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E463F2" w:rsidRPr="00B746C2" w:rsidRDefault="00E463F2" w:rsidP="002D1E35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734859" w:rsidRPr="00B746C2" w:rsidRDefault="00734859" w:rsidP="0073485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734859" w:rsidRDefault="00734859" w:rsidP="00734859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fff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134"/>
      </w:tblGrid>
      <w:tr w:rsidR="00734859" w:rsidRPr="00BC0769" w:rsidTr="00734859">
        <w:tc>
          <w:tcPr>
            <w:tcW w:w="8222" w:type="dxa"/>
          </w:tcPr>
          <w:p w:rsidR="00734859" w:rsidRPr="00BC0769" w:rsidRDefault="00734859" w:rsidP="0073485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</w:p>
        </w:tc>
        <w:tc>
          <w:tcPr>
            <w:tcW w:w="1134" w:type="dxa"/>
          </w:tcPr>
          <w:p w:rsidR="00734859" w:rsidRPr="00BC0769" w:rsidRDefault="00734859" w:rsidP="0073485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734859" w:rsidRPr="00BC0769" w:rsidTr="00734859">
        <w:tc>
          <w:tcPr>
            <w:tcW w:w="8222" w:type="dxa"/>
          </w:tcPr>
          <w:p w:rsidR="00734859" w:rsidRPr="00BC0769" w:rsidRDefault="00734859" w:rsidP="0073485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2.  Результаты освоения профессионального модуля</w:t>
            </w:r>
          </w:p>
          <w:p w:rsidR="00734859" w:rsidRPr="00BC0769" w:rsidRDefault="00734859" w:rsidP="0073485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1134" w:type="dxa"/>
          </w:tcPr>
          <w:p w:rsidR="00734859" w:rsidRPr="00BC0769" w:rsidRDefault="00734859" w:rsidP="0073485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734859" w:rsidRPr="00BC0769" w:rsidTr="00734859">
        <w:tc>
          <w:tcPr>
            <w:tcW w:w="8222" w:type="dxa"/>
          </w:tcPr>
          <w:p w:rsidR="00734859" w:rsidRPr="00BC0769" w:rsidRDefault="00734859" w:rsidP="0073485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4. Условия реализации программы профессионального модуля</w:t>
            </w:r>
          </w:p>
        </w:tc>
        <w:tc>
          <w:tcPr>
            <w:tcW w:w="1134" w:type="dxa"/>
          </w:tcPr>
          <w:p w:rsidR="00734859" w:rsidRPr="00BC0769" w:rsidRDefault="00734859" w:rsidP="0073485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734859" w:rsidRPr="00BC0769" w:rsidTr="00734859">
        <w:tc>
          <w:tcPr>
            <w:tcW w:w="8222" w:type="dxa"/>
          </w:tcPr>
          <w:p w:rsidR="00734859" w:rsidRPr="00BC0769" w:rsidRDefault="00734859" w:rsidP="00734859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5. Контроль и оценка результатов освоение программы           профессионального модуля</w:t>
            </w:r>
          </w:p>
        </w:tc>
        <w:tc>
          <w:tcPr>
            <w:tcW w:w="1134" w:type="dxa"/>
          </w:tcPr>
          <w:p w:rsidR="00734859" w:rsidRPr="00BC0769" w:rsidRDefault="00734859" w:rsidP="00734859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734859" w:rsidRPr="00BC0769" w:rsidTr="00734859">
        <w:tc>
          <w:tcPr>
            <w:tcW w:w="8222" w:type="dxa"/>
          </w:tcPr>
          <w:p w:rsidR="00734859" w:rsidRPr="00BC0769" w:rsidRDefault="00734859" w:rsidP="0073485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6. Лист изменений и дополнений, внесенных в программу профессионального модуля</w:t>
            </w:r>
          </w:p>
        </w:tc>
        <w:tc>
          <w:tcPr>
            <w:tcW w:w="1134" w:type="dxa"/>
          </w:tcPr>
          <w:p w:rsidR="00734859" w:rsidRPr="00BC0769" w:rsidRDefault="00734859" w:rsidP="00734859">
            <w:pPr>
              <w:jc w:val="both"/>
              <w:rPr>
                <w:rFonts w:eastAsia="Calibri"/>
                <w:szCs w:val="24"/>
              </w:rPr>
            </w:pPr>
          </w:p>
        </w:tc>
      </w:tr>
    </w:tbl>
    <w:p w:rsidR="00E463F2" w:rsidRPr="00B746C2" w:rsidRDefault="00E463F2" w:rsidP="00E463F2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E463F2" w:rsidRPr="00B746C2" w:rsidSect="004B7BC4">
          <w:pgSz w:w="11907" w:h="16840"/>
          <w:pgMar w:top="1134" w:right="851" w:bottom="1134" w:left="1701" w:header="709" w:footer="709" w:gutter="0"/>
          <w:cols w:space="720"/>
        </w:sectPr>
      </w:pPr>
    </w:p>
    <w:p w:rsidR="00734859" w:rsidRPr="00B746C2" w:rsidRDefault="00734859" w:rsidP="0073485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 ОБЩАЯ 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АРАКТЕРИСТИКА </w:t>
      </w: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 ПРОФЕССИОНАЛЬНОГО МОДУЛЯ</w:t>
      </w:r>
    </w:p>
    <w:p w:rsidR="00734859" w:rsidRDefault="00734859" w:rsidP="0073485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ть применения </w:t>
      </w:r>
      <w:r w:rsidRPr="00A32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E463F2" w:rsidRPr="00E463F2" w:rsidRDefault="00E463F2" w:rsidP="00E463F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47AC" w:rsidRDefault="007647AC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  <w:r w:rsidR="007348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– СПО) 54.01.20 Графический дизайнер.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профессионального модуля (далее программа) является частью программы подготовки квалифицированных рабочих, служащих в соответствии с ФГОС по профессии 54.01.20 Графический дизайнер в части освоения основного вида деятельности (ВПД): Создание графических дизайн-макетов и соответствующих профессиональных компетенций (ПК):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 </w:t>
      </w:r>
      <w:r w:rsidRPr="00E463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Планировать выполнение работ по разработке дизайн-макета на основе технического задания.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ПК 2.2 </w:t>
      </w:r>
      <w:r w:rsidRPr="00E463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Определять потребности в программных продуктах, материалах и оборудовании при разработке дизайн-макета на основе технического задания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ПК 2.3 </w:t>
      </w:r>
      <w:r w:rsidRPr="00E463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Разрабатывать дизайн-макет на основе технического задания.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ПК 2.4 </w:t>
      </w:r>
      <w:r w:rsidRPr="00E463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Осуществлять представление и защиту разработанного дизайн-макета.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ПК 2.5  </w:t>
      </w:r>
      <w:r w:rsidRPr="00E463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Осуществлять комплектацию и контроль готовности необходимых составляющих дизайн-макета для формирования дизайн-продукта.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Программа может быть использована в дополнительном профессиональном образовании и профессиональной подготовке рабочих в области программирования компьютерных систем.</w:t>
      </w:r>
    </w:p>
    <w:p w:rsidR="00734859" w:rsidRDefault="00734859" w:rsidP="007647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734859" w:rsidRPr="00C63982" w:rsidRDefault="00734859" w:rsidP="0073485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Цел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 профессионального модуля – требования к результатам освоения профессионального модуля.</w:t>
      </w:r>
    </w:p>
    <w:p w:rsidR="00734859" w:rsidRPr="00180276" w:rsidRDefault="00734859" w:rsidP="007348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734859" w:rsidRPr="00180276" w:rsidRDefault="00734859" w:rsidP="007348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t>иметь практический опыт:</w:t>
      </w:r>
    </w:p>
    <w:p w:rsidR="00734859" w:rsidRPr="00734859" w:rsidRDefault="00734859" w:rsidP="00734859">
      <w:pPr>
        <w:pStyle w:val="ad"/>
        <w:numPr>
          <w:ilvl w:val="0"/>
          <w:numId w:val="29"/>
        </w:numPr>
        <w:spacing w:after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734859">
        <w:rPr>
          <w:color w:val="000000"/>
          <w:sz w:val="28"/>
          <w:szCs w:val="28"/>
        </w:rPr>
        <w:t>воплощении авторских продуктов дизайна по основным направлениям графического дизайна: фирменный стиль и корпоративный дизайн, многостраничный дизайн, информационный дизайн, дизайн упаковки</w:t>
      </w:r>
      <w:r>
        <w:rPr>
          <w:color w:val="000000"/>
          <w:sz w:val="28"/>
          <w:szCs w:val="28"/>
        </w:rPr>
        <w:t>.</w:t>
      </w:r>
    </w:p>
    <w:p w:rsidR="00734859" w:rsidRDefault="00734859" w:rsidP="00734859">
      <w:pPr>
        <w:pStyle w:val="ad"/>
        <w:spacing w:after="0"/>
        <w:ind w:left="720"/>
        <w:contextualSpacing/>
        <w:jc w:val="both"/>
        <w:rPr>
          <w:sz w:val="28"/>
          <w:szCs w:val="28"/>
        </w:rPr>
      </w:pPr>
    </w:p>
    <w:p w:rsidR="00734859" w:rsidRPr="00734859" w:rsidRDefault="00734859" w:rsidP="00734859">
      <w:pPr>
        <w:pStyle w:val="ad"/>
        <w:spacing w:after="0"/>
        <w:ind w:left="720"/>
        <w:contextualSpacing/>
        <w:jc w:val="both"/>
        <w:rPr>
          <w:sz w:val="28"/>
          <w:szCs w:val="28"/>
        </w:rPr>
      </w:pPr>
      <w:r w:rsidRPr="00734859">
        <w:rPr>
          <w:sz w:val="28"/>
          <w:szCs w:val="28"/>
        </w:rPr>
        <w:t>уметь: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734859">
        <w:rPr>
          <w:color w:val="000000"/>
          <w:sz w:val="28"/>
          <w:szCs w:val="28"/>
        </w:rPr>
        <w:t>выбирать материалы и программное обеспечение с учетом их наглядных и формообразующих свойств;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734859">
        <w:rPr>
          <w:color w:val="000000"/>
          <w:sz w:val="28"/>
          <w:szCs w:val="28"/>
        </w:rPr>
        <w:t>выполнять эталонные образцы объекта дизайна в макете, материале и в интерактивной среде;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734859">
        <w:rPr>
          <w:color w:val="000000"/>
          <w:sz w:val="28"/>
          <w:szCs w:val="28"/>
        </w:rPr>
        <w:t>сочетать в дизайн-проекте собственный художественный вкус и требования заказчика;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734859">
        <w:rPr>
          <w:color w:val="000000"/>
          <w:sz w:val="28"/>
          <w:szCs w:val="28"/>
        </w:rPr>
        <w:lastRenderedPageBreak/>
        <w:t>выполнять технические чертежи или эскизы проекта для разработки конструкции изделия с учетом особенностей технологии и тематикой;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734859">
        <w:rPr>
          <w:color w:val="000000"/>
          <w:sz w:val="28"/>
          <w:szCs w:val="28"/>
        </w:rPr>
        <w:t>разрабатывать технологическую карту изготовления авторского проекта; реализовывать творческие идеи в макете;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734859">
        <w:rPr>
          <w:color w:val="000000"/>
          <w:sz w:val="28"/>
          <w:szCs w:val="28"/>
        </w:rPr>
        <w:t>создавать целостную композицию на плоскости, в объеме и пространстве;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EB314B">
        <w:rPr>
          <w:color w:val="000000"/>
          <w:sz w:val="28"/>
          <w:szCs w:val="28"/>
        </w:rPr>
        <w:t>использовать преобразующие методы стилизации и трансформации для создания новых форм;</w:t>
      </w:r>
    </w:p>
    <w:p w:rsidR="00734859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EB314B">
        <w:rPr>
          <w:color w:val="000000"/>
          <w:sz w:val="28"/>
          <w:szCs w:val="28"/>
        </w:rPr>
        <w:t>создавать цветовое единство; защищать разработанный дизайн-макет;</w:t>
      </w:r>
    </w:p>
    <w:p w:rsidR="00EB314B" w:rsidRDefault="00734859" w:rsidP="00EB314B">
      <w:pPr>
        <w:pStyle w:val="ad"/>
        <w:numPr>
          <w:ilvl w:val="0"/>
          <w:numId w:val="29"/>
        </w:numPr>
        <w:tabs>
          <w:tab w:val="left" w:pos="266"/>
        </w:tabs>
        <w:spacing w:before="0" w:after="0"/>
        <w:ind w:left="697" w:hanging="357"/>
        <w:jc w:val="both"/>
        <w:rPr>
          <w:color w:val="000000"/>
          <w:sz w:val="28"/>
          <w:szCs w:val="28"/>
        </w:rPr>
      </w:pPr>
      <w:r w:rsidRPr="00EB314B">
        <w:rPr>
          <w:color w:val="000000"/>
          <w:sz w:val="28"/>
          <w:szCs w:val="28"/>
        </w:rPr>
        <w:t>выполнять комплектацию необходимых составляющих дизайн-макета для формирования дизайн-продукта</w:t>
      </w:r>
      <w:r w:rsidR="00EB314B">
        <w:rPr>
          <w:color w:val="000000"/>
          <w:sz w:val="28"/>
          <w:szCs w:val="28"/>
        </w:rPr>
        <w:t>.</w:t>
      </w:r>
    </w:p>
    <w:p w:rsidR="00EB314B" w:rsidRDefault="00EB314B" w:rsidP="00EB314B">
      <w:pPr>
        <w:tabs>
          <w:tab w:val="left" w:pos="266"/>
        </w:tabs>
        <w:spacing w:after="0"/>
        <w:jc w:val="both"/>
        <w:rPr>
          <w:color w:val="000000"/>
          <w:sz w:val="28"/>
          <w:szCs w:val="28"/>
        </w:rPr>
      </w:pPr>
    </w:p>
    <w:p w:rsidR="00EB314B" w:rsidRDefault="00EB314B" w:rsidP="00EB314B">
      <w:pPr>
        <w:tabs>
          <w:tab w:val="left" w:pos="266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B314B">
        <w:rPr>
          <w:rFonts w:ascii="Times New Roman" w:hAnsi="Times New Roman" w:cs="Times New Roman"/>
          <w:color w:val="000000"/>
          <w:sz w:val="28"/>
          <w:szCs w:val="28"/>
        </w:rPr>
        <w:t xml:space="preserve">нать: </w:t>
      </w:r>
    </w:p>
    <w:p w:rsidR="00EB314B" w:rsidRDefault="00EB314B" w:rsidP="00EB314B">
      <w:pPr>
        <w:pStyle w:val="ad"/>
        <w:numPr>
          <w:ilvl w:val="0"/>
          <w:numId w:val="31"/>
        </w:numPr>
        <w:tabs>
          <w:tab w:val="left" w:pos="266"/>
        </w:tabs>
        <w:spacing w:before="0" w:after="0"/>
        <w:ind w:left="754" w:hanging="357"/>
        <w:jc w:val="both"/>
        <w:rPr>
          <w:color w:val="000000"/>
          <w:sz w:val="28"/>
          <w:szCs w:val="28"/>
        </w:rPr>
      </w:pPr>
      <w:r w:rsidRPr="00EB314B">
        <w:rPr>
          <w:color w:val="000000"/>
          <w:sz w:val="28"/>
          <w:szCs w:val="28"/>
        </w:rPr>
        <w:t>технологические, эксплуатационные и гигиенические требования, предъявляемые к материалам;</w:t>
      </w:r>
    </w:p>
    <w:p w:rsidR="00EB314B" w:rsidRDefault="00EB314B" w:rsidP="00EB314B">
      <w:pPr>
        <w:pStyle w:val="ad"/>
        <w:numPr>
          <w:ilvl w:val="0"/>
          <w:numId w:val="31"/>
        </w:numPr>
        <w:tabs>
          <w:tab w:val="left" w:pos="266"/>
        </w:tabs>
        <w:spacing w:before="0" w:after="0"/>
        <w:ind w:left="754" w:hanging="357"/>
        <w:jc w:val="both"/>
        <w:rPr>
          <w:color w:val="000000"/>
          <w:sz w:val="28"/>
          <w:szCs w:val="28"/>
        </w:rPr>
      </w:pPr>
      <w:r w:rsidRPr="00EB314B">
        <w:rPr>
          <w:color w:val="000000"/>
          <w:sz w:val="28"/>
          <w:szCs w:val="28"/>
        </w:rPr>
        <w:t>современные тенденции в области дизайна;</w:t>
      </w:r>
    </w:p>
    <w:p w:rsidR="00EB314B" w:rsidRPr="00EB314B" w:rsidRDefault="00EB314B" w:rsidP="00EB314B">
      <w:pPr>
        <w:pStyle w:val="ad"/>
        <w:numPr>
          <w:ilvl w:val="0"/>
          <w:numId w:val="31"/>
        </w:numPr>
        <w:tabs>
          <w:tab w:val="left" w:pos="266"/>
        </w:tabs>
        <w:spacing w:before="0" w:after="0"/>
        <w:ind w:left="754" w:hanging="357"/>
        <w:jc w:val="both"/>
        <w:rPr>
          <w:color w:val="000000"/>
          <w:sz w:val="28"/>
          <w:szCs w:val="28"/>
        </w:rPr>
      </w:pPr>
      <w:r w:rsidRPr="00EB314B">
        <w:rPr>
          <w:color w:val="000000"/>
          <w:sz w:val="28"/>
          <w:szCs w:val="28"/>
        </w:rPr>
        <w:t>разнообразные изобразительные и технические приёмы и средства дизайн-проектирования.</w:t>
      </w:r>
    </w:p>
    <w:p w:rsidR="00EB314B" w:rsidRDefault="00EB314B" w:rsidP="00EB314B">
      <w:pPr>
        <w:tabs>
          <w:tab w:val="left" w:pos="266"/>
        </w:tabs>
        <w:spacing w:after="0"/>
        <w:jc w:val="both"/>
        <w:rPr>
          <w:color w:val="000000"/>
          <w:sz w:val="28"/>
          <w:szCs w:val="28"/>
        </w:rPr>
      </w:pPr>
    </w:p>
    <w:p w:rsidR="00EB314B" w:rsidRDefault="00EB314B" w:rsidP="00EB314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Количество часов 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освоение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модуля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EB314B" w:rsidRPr="00C63982" w:rsidRDefault="00EB314B" w:rsidP="00EB314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314B" w:rsidRDefault="00EB314B" w:rsidP="00EB31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-  1429 часов, в том числе:</w:t>
      </w:r>
    </w:p>
    <w:p w:rsidR="00EB314B" w:rsidRDefault="00EB314B" w:rsidP="00EB31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 – 1429 часов,</w:t>
      </w:r>
    </w:p>
    <w:p w:rsidR="00EB314B" w:rsidRDefault="00EB314B" w:rsidP="00EB31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обязательную аудиторную учебную нагрузку обучающегося - 1166 часов;</w:t>
      </w:r>
    </w:p>
    <w:p w:rsidR="00EB314B" w:rsidRDefault="00EB314B" w:rsidP="00EB31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Внеаудиторную самостоятельную работу обучающегося - 263 часов;</w:t>
      </w:r>
    </w:p>
    <w:p w:rsidR="00EB314B" w:rsidRPr="00EC6C62" w:rsidRDefault="00EB314B" w:rsidP="00EB314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и производственной практики - 540 часов.</w:t>
      </w:r>
    </w:p>
    <w:p w:rsidR="00EB314B" w:rsidRPr="00EB314B" w:rsidRDefault="00EB314B" w:rsidP="00EB314B">
      <w:pPr>
        <w:tabs>
          <w:tab w:val="left" w:pos="266"/>
        </w:tabs>
        <w:spacing w:after="0"/>
        <w:jc w:val="both"/>
        <w:rPr>
          <w:b/>
          <w:color w:val="000000"/>
          <w:sz w:val="28"/>
          <w:szCs w:val="28"/>
        </w:rPr>
      </w:pPr>
    </w:p>
    <w:p w:rsidR="00EB314B" w:rsidRPr="00EB314B" w:rsidRDefault="00EB314B" w:rsidP="00EB314B">
      <w:pPr>
        <w:tabs>
          <w:tab w:val="left" w:pos="266"/>
        </w:tabs>
        <w:spacing w:after="0"/>
        <w:jc w:val="both"/>
        <w:rPr>
          <w:color w:val="000000"/>
          <w:sz w:val="28"/>
          <w:szCs w:val="28"/>
        </w:rPr>
      </w:pPr>
    </w:p>
    <w:p w:rsidR="007647AC" w:rsidRDefault="007647AC" w:rsidP="00E463F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981" w:rsidRDefault="00E53981" w:rsidP="00E463F2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6F59" w:rsidRDefault="002F6F59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314B" w:rsidRPr="00180276" w:rsidRDefault="00EB314B" w:rsidP="00EB3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027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2. РЕЗУЛЬТАТЫ ОСВОЕНИЯ ПРОФЕССИОНАЛЬНОГО МОДУЛЯ</w:t>
      </w:r>
    </w:p>
    <w:p w:rsidR="00EB314B" w:rsidRDefault="00EB314B" w:rsidP="00EB314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EB314B" w:rsidRPr="00EE3EF3" w:rsidRDefault="00EB314B" w:rsidP="00EB31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3EF3">
        <w:rPr>
          <w:rFonts w:ascii="Times New Roman" w:eastAsia="Calibri" w:hAnsi="Times New Roman" w:cs="Times New Roman"/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</w:p>
    <w:p w:rsidR="00EB314B" w:rsidRDefault="00EB314B" w:rsidP="00EB314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графических дизайн-макетов</w:t>
      </w:r>
      <w:r w:rsidRPr="00EE3E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EE3EF3">
        <w:rPr>
          <w:rFonts w:ascii="Times New Roman" w:eastAsia="Calibri" w:hAnsi="Times New Roman" w:cs="Times New Roman"/>
          <w:sz w:val="28"/>
          <w:szCs w:val="28"/>
        </w:rPr>
        <w:t>в том числе профессиональными (ПК) и общими (ОК) компетенциями:</w:t>
      </w:r>
    </w:p>
    <w:p w:rsidR="00EB314B" w:rsidRPr="00EB314B" w:rsidRDefault="00EB314B" w:rsidP="00EB314B">
      <w:pPr>
        <w:spacing w:after="0" w:line="240" w:lineRule="auto"/>
        <w:jc w:val="both"/>
        <w:rPr>
          <w:i/>
          <w:i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26"/>
        <w:gridCol w:w="8045"/>
      </w:tblGrid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EB31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Планировать выполнение работ по разработке дизайн-макета на основе технического задания.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200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20052B"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потребности в программных продуктах, материалах и оборудовании при разработке дизайн-макета на основе технического задания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200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20052B"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Разрабатывать дизайн-макет на основе технического задания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200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 w:rsidR="0020052B"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представление и защиту разработанного дизайн-макета</w:t>
            </w:r>
          </w:p>
        </w:tc>
      </w:tr>
      <w:tr w:rsidR="0020052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0052B" w:rsidRPr="0020052B" w:rsidRDefault="0020052B" w:rsidP="00200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0052B" w:rsidRPr="0020052B" w:rsidRDefault="0020052B" w:rsidP="002005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комплектацию и контроль готовности необходимых составляющих дизайн-макета для формирования дизайн-продукта.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EB314B" w:rsidRPr="0020052B" w:rsidTr="00A059F8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314B" w:rsidRPr="0020052B" w:rsidRDefault="00EB314B" w:rsidP="00A05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 предпринимательскую  деятельность  в  профессиональной сфере</w:t>
            </w:r>
          </w:p>
        </w:tc>
      </w:tr>
    </w:tbl>
    <w:p w:rsidR="00EB314B" w:rsidRPr="00180276" w:rsidRDefault="00EB314B" w:rsidP="00EB31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314B" w:rsidRDefault="00EB314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52B" w:rsidRDefault="0020052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52B" w:rsidRDefault="0020052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52B" w:rsidRDefault="0020052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52B" w:rsidRDefault="0020052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052B" w:rsidRDefault="0020052B" w:rsidP="00E463F2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63F2" w:rsidRPr="00E463F2" w:rsidRDefault="00E463F2" w:rsidP="002005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6F59" w:rsidRPr="002F6F59" w:rsidRDefault="002F6F59" w:rsidP="00E463F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lang w:eastAsia="ru-RU"/>
        </w:rPr>
        <w:sectPr w:rsidR="002F6F59" w:rsidRPr="002F6F59" w:rsidSect="00E463F2">
          <w:pgSz w:w="11907" w:h="16840"/>
          <w:pgMar w:top="1134" w:right="851" w:bottom="992" w:left="1418" w:header="709" w:footer="709" w:gutter="0"/>
          <w:cols w:space="720"/>
        </w:sectPr>
      </w:pPr>
    </w:p>
    <w:p w:rsidR="0020052B" w:rsidRPr="0062548C" w:rsidRDefault="0020052B" w:rsidP="00A059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3</w:t>
      </w:r>
      <w:r w:rsidRPr="0062548C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 СТРУКТУРА И СОДЕРЖАНИЕ ПРОФЕССИОНАЛЬНОГО МОДУЛЯ</w:t>
      </w:r>
    </w:p>
    <w:p w:rsidR="0020052B" w:rsidRPr="0062548C" w:rsidRDefault="0020052B" w:rsidP="00A059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20052B" w:rsidRDefault="0020052B" w:rsidP="0020052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3</w:t>
      </w:r>
      <w:r w:rsidRPr="0062548C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.1 Тематический план профессионального модуля</w:t>
      </w:r>
    </w:p>
    <w:p w:rsidR="0020052B" w:rsidRDefault="0020052B" w:rsidP="0020052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tbl>
      <w:tblPr>
        <w:tblpPr w:leftFromText="180" w:rightFromText="180" w:vertAnchor="text" w:tblpXSpec="center" w:tblpY="1"/>
        <w:tblOverlap w:val="never"/>
        <w:tblW w:w="14493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2268"/>
        <w:gridCol w:w="1843"/>
        <w:gridCol w:w="1169"/>
        <w:gridCol w:w="1701"/>
        <w:gridCol w:w="1417"/>
        <w:gridCol w:w="1276"/>
        <w:gridCol w:w="1417"/>
      </w:tblGrid>
      <w:tr w:rsidR="0020052B" w:rsidRPr="0020052B" w:rsidTr="00A059F8">
        <w:trPr>
          <w:trHeight w:val="435"/>
          <w:jc w:val="center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разделов профессионального модуля</w:t>
            </w: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(макс. учебная нагрузка и практики</w:t>
            </w:r>
            <w:r w:rsidRPr="0020052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Практика </w:t>
            </w:r>
          </w:p>
        </w:tc>
      </w:tr>
      <w:tr w:rsidR="0020052B" w:rsidRPr="0020052B" w:rsidTr="00A059F8">
        <w:trPr>
          <w:trHeight w:val="435"/>
          <w:jc w:val="center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Внеауди-</w:t>
            </w:r>
          </w:p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торная самостоя-</w:t>
            </w:r>
          </w:p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тельная работа обуча-</w:t>
            </w:r>
          </w:p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ющегося, </w:t>
            </w:r>
          </w:p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Учебная,</w:t>
            </w:r>
          </w:p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Производ-</w:t>
            </w:r>
          </w:p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ственная,</w:t>
            </w:r>
          </w:p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часов</w:t>
            </w:r>
          </w:p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20052B" w:rsidRPr="0020052B" w:rsidTr="00A059F8">
        <w:trPr>
          <w:trHeight w:val="390"/>
          <w:jc w:val="center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Всего,</w:t>
            </w:r>
          </w:p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т.ч. лабораторные работы и практические занятия,</w:t>
            </w:r>
          </w:p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052B" w:rsidRPr="0020052B" w:rsidTr="00A059F8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8</w:t>
            </w:r>
          </w:p>
        </w:tc>
      </w:tr>
      <w:tr w:rsidR="0020052B" w:rsidRPr="0020052B" w:rsidTr="00F246B0">
        <w:trPr>
          <w:trHeight w:val="1186"/>
          <w:jc w:val="center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200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2.1-2.5</w:t>
            </w:r>
          </w:p>
          <w:p w:rsidR="0020052B" w:rsidRPr="0020052B" w:rsidRDefault="0020052B" w:rsidP="00200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00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ОК1-11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МДК.02.01 Фирменный стиль и корпоративный дизайн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B10B29" w:rsidRDefault="0023625D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B29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3625D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3625D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23625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23625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52B" w:rsidRPr="0020052B" w:rsidTr="00A059F8">
        <w:trPr>
          <w:trHeight w:val="1"/>
          <w:jc w:val="center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МДК.02.02 </w:t>
            </w:r>
            <w:r w:rsidRPr="002005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Информационный дизайн и медиа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3625D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52B" w:rsidRPr="0020052B" w:rsidTr="00A059F8">
        <w:trPr>
          <w:trHeight w:val="1"/>
          <w:jc w:val="center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2005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МДК.02.03</w:t>
            </w:r>
          </w:p>
          <w:p w:rsidR="0020052B" w:rsidRPr="0020052B" w:rsidRDefault="0020052B" w:rsidP="002005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Многостраничный дизайн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52B" w:rsidRPr="0020052B" w:rsidTr="00A059F8">
        <w:trPr>
          <w:trHeight w:val="1"/>
          <w:jc w:val="center"/>
        </w:trPr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2005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МДК.02.04</w:t>
            </w:r>
          </w:p>
          <w:p w:rsidR="0020052B" w:rsidRPr="0020052B" w:rsidRDefault="0020052B" w:rsidP="002005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05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Дизайн упаковки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0052B" w:rsidRPr="0020052B" w:rsidTr="00A059F8">
        <w:trPr>
          <w:trHeight w:val="1"/>
          <w:jc w:val="center"/>
        </w:trPr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Производственная и учебная практика (по профилю), 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B90D29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396</w:t>
            </w:r>
          </w:p>
        </w:tc>
      </w:tr>
      <w:tr w:rsidR="0020052B" w:rsidRPr="0020052B" w:rsidTr="00A059F8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F246B0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1429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0052B" w:rsidRPr="0020052B" w:rsidRDefault="0020052B" w:rsidP="00A05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52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20052B" w:rsidRDefault="0020052B" w:rsidP="0020052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20052B" w:rsidRDefault="0020052B" w:rsidP="0020052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2F6F59" w:rsidRDefault="00F246B0" w:rsidP="000D59B9">
      <w:pPr>
        <w:spacing w:after="20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E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Содержание профессионального модуля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7"/>
        <w:gridCol w:w="7061"/>
        <w:gridCol w:w="1144"/>
        <w:gridCol w:w="1007"/>
        <w:gridCol w:w="1015"/>
        <w:gridCol w:w="1139"/>
      </w:tblGrid>
      <w:tr w:rsidR="004A3CF7" w:rsidRPr="00A11B95" w:rsidTr="00A059F8">
        <w:tc>
          <w:tcPr>
            <w:tcW w:w="1127" w:type="pct"/>
          </w:tcPr>
          <w:p w:rsidR="004A3CF7" w:rsidRPr="00A11B95" w:rsidRDefault="004A3CF7" w:rsidP="004A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406" w:type="pct"/>
          </w:tcPr>
          <w:p w:rsidR="004A3CF7" w:rsidRPr="00A11B95" w:rsidRDefault="004A3CF7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90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ТО</w:t>
            </w:r>
          </w:p>
        </w:tc>
        <w:tc>
          <w:tcPr>
            <w:tcW w:w="343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ПЗ</w:t>
            </w:r>
          </w:p>
        </w:tc>
        <w:tc>
          <w:tcPr>
            <w:tcW w:w="346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СР</w:t>
            </w:r>
          </w:p>
        </w:tc>
        <w:tc>
          <w:tcPr>
            <w:tcW w:w="388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усвоения</w:t>
            </w:r>
          </w:p>
        </w:tc>
      </w:tr>
      <w:tr w:rsidR="004A3CF7" w:rsidRPr="00A11B95" w:rsidTr="00A059F8">
        <w:tc>
          <w:tcPr>
            <w:tcW w:w="1127" w:type="pct"/>
          </w:tcPr>
          <w:p w:rsidR="004A3CF7" w:rsidRPr="00A11B95" w:rsidRDefault="004A3CF7" w:rsidP="004A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6" w:type="pct"/>
          </w:tcPr>
          <w:p w:rsidR="004A3CF7" w:rsidRPr="00A11B95" w:rsidRDefault="004A3CF7" w:rsidP="004A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" w:type="pct"/>
          </w:tcPr>
          <w:p w:rsidR="004A3CF7" w:rsidRPr="00A11B95" w:rsidRDefault="004A3CF7" w:rsidP="004A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" w:type="pct"/>
          </w:tcPr>
          <w:p w:rsidR="004A3CF7" w:rsidRPr="00A11B95" w:rsidRDefault="004A3CF7" w:rsidP="004A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4A3CF7" w:rsidRPr="00A11B95" w:rsidRDefault="004A3CF7" w:rsidP="004A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8" w:type="pct"/>
          </w:tcPr>
          <w:p w:rsidR="004A3CF7" w:rsidRPr="00A11B95" w:rsidRDefault="004A3CF7" w:rsidP="004A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A3CF7" w:rsidRPr="00A11B95" w:rsidTr="004A3CF7">
        <w:tc>
          <w:tcPr>
            <w:tcW w:w="3533" w:type="pct"/>
            <w:gridSpan w:val="2"/>
          </w:tcPr>
          <w:p w:rsidR="004A3CF7" w:rsidRPr="00A11B95" w:rsidRDefault="004A3CF7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  02.01 Фирменный стиль и корпоративный дизайн</w:t>
            </w:r>
          </w:p>
        </w:tc>
        <w:tc>
          <w:tcPr>
            <w:tcW w:w="390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43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4A3CF7" w:rsidRPr="00A11B95" w:rsidRDefault="004A3CF7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 w:val="restart"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1.1.Фирменный стиль как необходимость в рекламной коммуникации, стиль как необходимость в рекламной коммуникации.</w:t>
            </w: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4A3C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Образ компании. </w:t>
            </w:r>
          </w:p>
          <w:p w:rsidR="00FA3AB3" w:rsidRPr="00A11B95" w:rsidRDefault="00FA3AB3" w:rsidP="004A3C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Фирменный стиль и маркетинговая стратегия.</w:t>
            </w:r>
          </w:p>
          <w:p w:rsidR="00FA3AB3" w:rsidRPr="00A11B95" w:rsidRDefault="00FA3AB3" w:rsidP="004A3CF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Функции фирменного стиля. </w:t>
            </w:r>
          </w:p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Корпоративная коммуникация. Формирование айдентики.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№1.Сравнительный анализ фирменных стилей известных компаний.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 w:val="restart"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Элементы фирменного стиля</w:t>
            </w: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A3AB3" w:rsidRPr="00FA3AB3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11B95">
            <w:pPr>
              <w:spacing w:after="0"/>
              <w:contextualSpacing/>
              <w:rPr>
                <w:sz w:val="24"/>
                <w:szCs w:val="24"/>
              </w:rPr>
            </w:pPr>
            <w:r w:rsidRPr="00A11B95">
              <w:rPr>
                <w:color w:val="000000"/>
                <w:sz w:val="24"/>
                <w:szCs w:val="24"/>
              </w:rPr>
              <w:t>1</w:t>
            </w:r>
            <w:r w:rsidRPr="00A11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.Товарный знак.</w:t>
            </w:r>
          </w:p>
          <w:p w:rsidR="00FA3AB3" w:rsidRPr="00A11B95" w:rsidRDefault="00FA3AB3" w:rsidP="00A11B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2.Логотип и его виды.</w:t>
            </w:r>
          </w:p>
          <w:p w:rsidR="00FA3AB3" w:rsidRPr="00A11B95" w:rsidRDefault="00FA3AB3" w:rsidP="00A11B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3.Правила использования логотипа.</w:t>
            </w:r>
          </w:p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4.Фирменный блок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FA3AB3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логотипов и правил использования ,  согласно техническому заданию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FA3AB3" w:rsidRDefault="00FA3AB3" w:rsidP="00FA3AB3">
            <w:pPr>
              <w:spacing w:after="0" w:line="240" w:lineRule="auto"/>
              <w:ind w:lef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фирменного блока и товарного знака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 w:val="restart"/>
          </w:tcPr>
          <w:p w:rsidR="00FA3AB3" w:rsidRPr="00A11B95" w:rsidRDefault="00FA3AB3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1.3. </w:t>
            </w:r>
          </w:p>
          <w:p w:rsidR="00FA3AB3" w:rsidRPr="00A11B95" w:rsidRDefault="00FA3AB3" w:rsidP="00A05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Визуальные и аудиальные компоненты фирменного стиля</w:t>
            </w:r>
          </w:p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1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Цвет. </w:t>
            </w:r>
          </w:p>
          <w:p w:rsidR="00FA3AB3" w:rsidRPr="00A11B95" w:rsidRDefault="00FA3AB3" w:rsidP="00A1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Шрифт. </w:t>
            </w:r>
          </w:p>
          <w:p w:rsidR="00FA3AB3" w:rsidRPr="00A11B95" w:rsidRDefault="00FA3AB3" w:rsidP="00A1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Стиль.</w:t>
            </w:r>
          </w:p>
          <w:p w:rsidR="00FA3AB3" w:rsidRPr="00A11B95" w:rsidRDefault="00FA3AB3" w:rsidP="00A1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Композиция. </w:t>
            </w:r>
          </w:p>
          <w:p w:rsidR="00FA3AB3" w:rsidRPr="00A11B95" w:rsidRDefault="00FA3AB3" w:rsidP="00A1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Музыка. </w:t>
            </w:r>
          </w:p>
          <w:p w:rsidR="00FA3AB3" w:rsidRPr="00A11B95" w:rsidRDefault="00FA3AB3" w:rsidP="00A1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Фирменные голоса. </w:t>
            </w:r>
          </w:p>
          <w:p w:rsidR="00FA3AB3" w:rsidRPr="00A11B95" w:rsidRDefault="00FA3AB3" w:rsidP="00A11B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Декорации.</w:t>
            </w:r>
          </w:p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образы.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№4. Разработка визуальных компонентов фирменного стиля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 w:val="restart"/>
          </w:tcPr>
          <w:p w:rsidR="00FA3AB3" w:rsidRPr="00A11B95" w:rsidRDefault="00FA3AB3" w:rsidP="004A3C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1.4. Носители фирменного стиля</w:t>
            </w: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Визитные карточки и их виды, бланки, конверты, рекламная, сувенирная и презентационная продукция.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№5. 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различных видов визитных карточек согласно техническому заданию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№6. 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элементов  сувенирной и презентационной продукции.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1.5. Дополнительные элементы фирменного стиля</w:t>
            </w: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11B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Сайт. </w:t>
            </w:r>
          </w:p>
          <w:p w:rsidR="00FA3AB3" w:rsidRPr="00A11B95" w:rsidRDefault="00FA3AB3" w:rsidP="00A11B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Упаковка. </w:t>
            </w:r>
          </w:p>
          <w:p w:rsidR="00FA3AB3" w:rsidRPr="00A11B95" w:rsidRDefault="00FA3AB3" w:rsidP="00A11B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Фирменный  персонаж. </w:t>
            </w:r>
          </w:p>
          <w:p w:rsidR="00FA3AB3" w:rsidRPr="00A11B95" w:rsidRDefault="00FA3AB3" w:rsidP="00A11B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Рекламный креатив при разработке фирменного стиля. </w:t>
            </w:r>
          </w:p>
          <w:p w:rsidR="00FA3AB3" w:rsidRPr="00A11B95" w:rsidRDefault="00FA3AB3" w:rsidP="00A11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Удачные и неудачные рекламные решения при разработке дополнительных элементов фирменного стиля. Ошибки при решении рекламных задач в области создания фирменного стиля.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№7. Использование элементов фирменного стиля при создании упаковки и сайта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№8. Создание фирменного персонажа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№9. Разработка фирменного стиля компаний, согласно техническому описанию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 Бренд</w:t>
            </w: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11B9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торговой марки.</w:t>
            </w:r>
          </w:p>
          <w:p w:rsidR="00FA3AB3" w:rsidRPr="00A11B95" w:rsidRDefault="00FA3AB3" w:rsidP="00A11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Брендбук, логобук, гайдлайн. Структура и правила создания.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3B146C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№10. Создание брендбука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 w:val="restart"/>
          </w:tcPr>
          <w:p w:rsidR="00FA3AB3" w:rsidRPr="00A11B95" w:rsidRDefault="00FA3AB3" w:rsidP="003B1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1. 7. Фирменный стиль как элемент бренда </w:t>
            </w:r>
          </w:p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Бренд-имидж.</w:t>
            </w:r>
          </w:p>
          <w:p w:rsidR="00FA3AB3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Роль фирменного стиля в восприятии бренда. </w:t>
            </w:r>
          </w:p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Ребрендинг.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3AB3" w:rsidRPr="00A11B95" w:rsidTr="00A059F8">
        <w:tc>
          <w:tcPr>
            <w:tcW w:w="1127" w:type="pct"/>
            <w:vMerge/>
          </w:tcPr>
          <w:p w:rsidR="00FA3AB3" w:rsidRPr="00A11B95" w:rsidRDefault="00FA3AB3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A3AB3" w:rsidRPr="00A11B95" w:rsidRDefault="00FA3AB3" w:rsidP="003B146C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№11. Ребрендинг элементов фирменного стиля</w:t>
            </w:r>
          </w:p>
        </w:tc>
        <w:tc>
          <w:tcPr>
            <w:tcW w:w="390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A3AB3" w:rsidRPr="00A11B95" w:rsidRDefault="00FA3AB3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46C" w:rsidRPr="00A11B95" w:rsidTr="003B146C">
        <w:tc>
          <w:tcPr>
            <w:tcW w:w="3533" w:type="pct"/>
            <w:gridSpan w:val="2"/>
          </w:tcPr>
          <w:p w:rsidR="003B146C" w:rsidRPr="00A11B95" w:rsidRDefault="003B146C" w:rsidP="003B146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 при изучении материала</w:t>
            </w:r>
          </w:p>
          <w:p w:rsidR="003B146C" w:rsidRPr="00A11B95" w:rsidRDefault="003B146C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зачету.</w:t>
            </w:r>
          </w:p>
        </w:tc>
        <w:tc>
          <w:tcPr>
            <w:tcW w:w="390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8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46C" w:rsidRPr="00A11B95" w:rsidTr="00A059F8">
        <w:tc>
          <w:tcPr>
            <w:tcW w:w="1127" w:type="pct"/>
          </w:tcPr>
          <w:p w:rsidR="003B146C" w:rsidRPr="00A11B95" w:rsidRDefault="003B146C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3B146C" w:rsidRPr="00A11B95" w:rsidRDefault="003B146C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390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146C" w:rsidRPr="00A11B95" w:rsidTr="003B146C">
        <w:tc>
          <w:tcPr>
            <w:tcW w:w="3533" w:type="pct"/>
            <w:gridSpan w:val="2"/>
          </w:tcPr>
          <w:p w:rsidR="003B146C" w:rsidRPr="00A11B95" w:rsidRDefault="003B146C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 02.02. Информационный дизайн и медиа</w:t>
            </w:r>
          </w:p>
        </w:tc>
        <w:tc>
          <w:tcPr>
            <w:tcW w:w="390" w:type="pct"/>
          </w:tcPr>
          <w:p w:rsidR="003B146C" w:rsidRPr="00A11B95" w:rsidRDefault="00257806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343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B146C" w:rsidRPr="00A11B95" w:rsidRDefault="003B146C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 Информационный дизайн. Общие понятия</w:t>
            </w: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Информация и объекты информационного дизайна</w:t>
            </w:r>
          </w:p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Визуальное восприятие объектов информационного дизайна</w:t>
            </w:r>
          </w:p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Общие принципы организации элементов в макетах информационного дизайна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 Модульное проектирование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2.2. Листовки и флаеры</w:t>
            </w: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F77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Виды листовок. </w:t>
            </w:r>
          </w:p>
          <w:p w:rsidR="00E8134B" w:rsidRPr="00A11B95" w:rsidRDefault="00E8134B" w:rsidP="00F77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Правила создания листовок и флаеров. </w:t>
            </w:r>
          </w:p>
          <w:p w:rsidR="00E8134B" w:rsidRPr="00A11B95" w:rsidRDefault="00E8134B" w:rsidP="00F77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Основные форматы листовок и флаеров.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3B146C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№2. Разработка рекламной листовки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3B146C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Разработка флаера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Плакаты и афиши</w:t>
            </w: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F77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Дизайн и концепция плакатов. </w:t>
            </w:r>
          </w:p>
          <w:p w:rsidR="00E8134B" w:rsidRPr="00A11B95" w:rsidRDefault="00E8134B" w:rsidP="00F77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Виды плакатов. </w:t>
            </w:r>
          </w:p>
          <w:p w:rsidR="00E8134B" w:rsidRPr="00A11B95" w:rsidRDefault="00E8134B" w:rsidP="00F77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Основные правила разработки плакатов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A059F8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№4. Разработка информационного плаката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№5. Разработка рекламного плаката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A059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№6. Разработка имиджевого плаката</w:t>
            </w:r>
          </w:p>
        </w:tc>
        <w:tc>
          <w:tcPr>
            <w:tcW w:w="390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A05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2.4. Календари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F77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Виды календарей. Правила создания календарей.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№7. Разработка различных видов календарей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2.5. Информационные стенды (доска информации)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Основные форматы информационных стендов. </w:t>
            </w:r>
          </w:p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Правила их оформления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№8. Разработка информационного стенда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2.6. Мобильные и рекламные конструкции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F77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1.Основные форматы ролл апов, штендеров. 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Правила создания и разработки.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№9. Разработка ролл апа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№10. Разработка штендера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2.7. Вывеска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Типы вывесок. Правила их создания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A21D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№11. Разработка вывески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2.8. Крупноформатная наружная реклама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Виды и типы баннеров. </w:t>
            </w:r>
          </w:p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Основные правила создания баннеров и билбордов. </w:t>
            </w:r>
          </w:p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Форматы баннеров и билбордов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A21D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№12. Разработка билборда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A21D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№13. Разработка интернет-баннера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2.9. Стелы и пилоны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Виды стел и пилонов. Правила их создания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A21D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№14. Разработка стелы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2.10. Веб-дизайн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Основные понятия веб-дизайна.</w:t>
            </w:r>
          </w:p>
          <w:p w:rsidR="00E8134B" w:rsidRPr="00A11B95" w:rsidRDefault="00E8134B" w:rsidP="00257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Виды сайтов</w:t>
            </w:r>
          </w:p>
          <w:p w:rsidR="00E8134B" w:rsidRPr="00A11B95" w:rsidRDefault="00E8134B" w:rsidP="00257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Структура страницы сайта. </w:t>
            </w:r>
          </w:p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Описание информационной архитектуры сайта. </w:t>
            </w:r>
          </w:p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Стандартные элементы сайта, способы прототипирования.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2.11. Визуальное оформление веб-сайта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Стили в веб-дизайне: тенденции развития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Прототипирование  в веб-дизайне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Иллюстрации. Форматы графических файлов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Цвет в веб-дизайне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Типографика сайта. Выбор шрифтов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Принципы веб-дизайна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Этапы разработки сайта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Реклама на сайтах 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A21DB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№15. Создание макета страницы в AdobePhotoShop, используя приемы работы с разметкой макета и векторной графикой.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2.12. Основы разработки мобильных приложений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25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Классификация мобильных приложений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Проектирование пользовательского опыта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Прототипирование в дизайне мобильных приложений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Проектирование пользовательского интерфейса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Юзабилити-тестирование мобильных приложений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38325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№16.Разработка интерфейса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2.13. Гайдлайны платформ. Особенности дизайна под iOS и Androi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2406" w:type="pct"/>
          </w:tcPr>
          <w:p w:rsidR="00E8134B" w:rsidRPr="00A11B95" w:rsidRDefault="00E8134B" w:rsidP="0038325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F77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Анатомия iOS приложения.</w:t>
            </w:r>
          </w:p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Интерактивность и отклик приложения. Основные принципы MaterialDesign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38325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40AE0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№17. Анимация интерфейсов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40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№18. Дизайн мобильного приложения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2.14 Подготовка веб-страниц для публикации в Интернете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25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Структура 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HTML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-документа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Элементы для работы с веб-формами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Элементы для поддержки аудио и видео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Проверка 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HTML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-документа перед публикацией в Интернете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Проверка сайта на кросс-платформенность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№19. Создание документа 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HTML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таблицы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 w:val="restart"/>
          </w:tcPr>
          <w:p w:rsidR="00E8134B" w:rsidRPr="00A11B95" w:rsidRDefault="00E8134B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2.15. Стилевое оформление веб-страниц</w:t>
            </w: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Добавление стилей на веб-страницу</w:t>
            </w:r>
          </w:p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Синтаксис 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CSS</w:t>
            </w:r>
          </w:p>
          <w:p w:rsidR="00E8134B" w:rsidRPr="00A11B95" w:rsidRDefault="00E8134B" w:rsidP="00240AE0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Основные свойства 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CSS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8134B" w:rsidRPr="00A11B95" w:rsidTr="00A059F8">
        <w:tc>
          <w:tcPr>
            <w:tcW w:w="1127" w:type="pct"/>
            <w:vMerge/>
          </w:tcPr>
          <w:p w:rsidR="00E8134B" w:rsidRPr="00A11B95" w:rsidRDefault="00E8134B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E8134B" w:rsidRPr="00A11B95" w:rsidRDefault="00E8134B" w:rsidP="00257806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№20. Использование CSS для 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эффективного оформления сайта и совершенствования его функциональности</w:t>
            </w:r>
          </w:p>
        </w:tc>
        <w:tc>
          <w:tcPr>
            <w:tcW w:w="390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E8134B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AE0" w:rsidRPr="00A11B95" w:rsidTr="00240AE0">
        <w:tc>
          <w:tcPr>
            <w:tcW w:w="3533" w:type="pct"/>
            <w:gridSpan w:val="2"/>
          </w:tcPr>
          <w:p w:rsidR="00240AE0" w:rsidRPr="00A11B95" w:rsidRDefault="00240AE0" w:rsidP="00240AE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 при изучении материала</w:t>
            </w:r>
          </w:p>
          <w:p w:rsidR="00240AE0" w:rsidRPr="00A11B95" w:rsidRDefault="00240AE0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</w:t>
            </w:r>
          </w:p>
        </w:tc>
        <w:tc>
          <w:tcPr>
            <w:tcW w:w="390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88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0AE0" w:rsidRPr="00A11B95" w:rsidTr="00A059F8">
        <w:tc>
          <w:tcPr>
            <w:tcW w:w="1127" w:type="pct"/>
          </w:tcPr>
          <w:p w:rsidR="00240AE0" w:rsidRPr="00A11B95" w:rsidRDefault="00240AE0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240AE0" w:rsidRPr="00A11B95" w:rsidRDefault="00240AE0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390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40AE0" w:rsidRPr="00A11B95" w:rsidRDefault="00240AE0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57806" w:rsidRPr="00A11B95" w:rsidTr="00257806">
        <w:tc>
          <w:tcPr>
            <w:tcW w:w="3533" w:type="pct"/>
            <w:gridSpan w:val="2"/>
          </w:tcPr>
          <w:p w:rsidR="00257806" w:rsidRPr="00A11B95" w:rsidRDefault="00257806" w:rsidP="0018568F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 02.03. Многостраничный дизайн</w:t>
            </w:r>
          </w:p>
        </w:tc>
        <w:tc>
          <w:tcPr>
            <w:tcW w:w="390" w:type="pct"/>
          </w:tcPr>
          <w:p w:rsidR="00257806" w:rsidRPr="00A11B95" w:rsidRDefault="00257806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43" w:type="pct"/>
          </w:tcPr>
          <w:p w:rsidR="00257806" w:rsidRPr="00A11B95" w:rsidRDefault="00257806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257806" w:rsidRPr="00A11B95" w:rsidRDefault="00257806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257806" w:rsidRPr="00A11B95" w:rsidRDefault="00257806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 w:val="restart"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 Книжный дизайн</w:t>
            </w:r>
          </w:p>
        </w:tc>
        <w:tc>
          <w:tcPr>
            <w:tcW w:w="2406" w:type="pct"/>
          </w:tcPr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макетирования и верстки длинных документов. Элементы книги. Типовые форматы книжной продукции 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Использование спецсимволов и глифов, выделение текста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Оформление типовых элементов текста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Оформление элементов вспомогательного текста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Работа со стилями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Работа с шаблонами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Создание связанных публикаций с использованием структуры «Книга»(Book)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Работа с иллюстрациями</w:t>
            </w:r>
          </w:p>
          <w:p w:rsidR="00360507" w:rsidRPr="00A11B95" w:rsidRDefault="00360507" w:rsidP="00257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Создание оглавления. Использование библиотек (Library)</w:t>
            </w:r>
          </w:p>
        </w:tc>
        <w:tc>
          <w:tcPr>
            <w:tcW w:w="390" w:type="pct"/>
          </w:tcPr>
          <w:p w:rsidR="00360507" w:rsidRPr="00A11B95" w:rsidRDefault="00360507" w:rsidP="00E81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E8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360507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 Верстка книги</w:t>
            </w:r>
          </w:p>
        </w:tc>
        <w:tc>
          <w:tcPr>
            <w:tcW w:w="390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360507" w:rsidRPr="00A11B95" w:rsidRDefault="00360507" w:rsidP="00E81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8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 w:val="restart"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Журнальный  дизайн</w:t>
            </w:r>
          </w:p>
        </w:tc>
        <w:tc>
          <w:tcPr>
            <w:tcW w:w="2406" w:type="pct"/>
          </w:tcPr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макетирования и верстки журнала. Состав журнала. Типовые макеты</w:t>
            </w:r>
          </w:p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Использование нескольких мастер-страниц</w:t>
            </w:r>
          </w:p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Модульные сетки и их преимущества</w:t>
            </w:r>
          </w:p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Многоколонная верстка</w:t>
            </w:r>
          </w:p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Разработка стилевого оформления журнала. Использование стилей</w:t>
            </w:r>
          </w:p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Обтекание текстом с использованием сложного контура. Использование прозрачности и визуальных эффектов</w:t>
            </w:r>
          </w:p>
        </w:tc>
        <w:tc>
          <w:tcPr>
            <w:tcW w:w="390" w:type="pct"/>
          </w:tcPr>
          <w:p w:rsidR="00360507" w:rsidRPr="00A11B95" w:rsidRDefault="00360507" w:rsidP="00E81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E8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60507" w:rsidRPr="00A11B95" w:rsidTr="00A059F8">
        <w:tc>
          <w:tcPr>
            <w:tcW w:w="1127" w:type="pct"/>
            <w:vMerge/>
          </w:tcPr>
          <w:p w:rsidR="00360507" w:rsidRPr="00A11B95" w:rsidRDefault="00360507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360507" w:rsidRPr="00A11B95" w:rsidRDefault="00360507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№2. Верстка журнала</w:t>
            </w:r>
          </w:p>
        </w:tc>
        <w:tc>
          <w:tcPr>
            <w:tcW w:w="390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360507" w:rsidRPr="00A11B95" w:rsidRDefault="00360507" w:rsidP="00E81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813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360507" w:rsidRPr="00A11B95" w:rsidRDefault="00360507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 w:val="restart"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3.3. Газетный  дизайн</w:t>
            </w: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Особенности газеты как вида издания</w:t>
            </w:r>
          </w:p>
          <w:p w:rsidR="008A163D" w:rsidRPr="00A11B95" w:rsidRDefault="008A163D" w:rsidP="003605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Особенности оформления газеты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8A163D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Верстка газеты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 w:val="restart"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Верстка рекламной многостраничной продукции</w:t>
            </w: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8A163D" w:rsidRPr="00E8134B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8A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Виды рекламных изданий</w:t>
            </w:r>
          </w:p>
          <w:p w:rsidR="008A163D" w:rsidRPr="00A11B95" w:rsidRDefault="008A163D" w:rsidP="008A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Особенности макетирования и верстки рекламных изданий</w:t>
            </w:r>
          </w:p>
          <w:p w:rsidR="008A163D" w:rsidRPr="00A11B95" w:rsidRDefault="008A163D" w:rsidP="008A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оформления текстового и графического материала в рекламе. Буклеты, брошюры, каталоги. Их отличие по оформлению.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8A163D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8A163D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№4. Верстка рекламных изданий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 w:val="restart"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3.5. Спуск полос</w:t>
            </w: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8A163D" w:rsidRPr="00E8134B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8A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Особенности макетирования издания для вывода при помощи спуска полос. </w:t>
            </w:r>
          </w:p>
          <w:p w:rsidR="008A163D" w:rsidRPr="00A11B95" w:rsidRDefault="008A163D" w:rsidP="008A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Особенности спуска полос в структуре 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Book</w:t>
            </w: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(Книга)</w:t>
            </w:r>
          </w:p>
          <w:p w:rsidR="008A163D" w:rsidRPr="00A11B95" w:rsidRDefault="008A163D" w:rsidP="008A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Формирование папки проекта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8A163D" w:rsidRPr="00A11B95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A059F8">
        <w:tc>
          <w:tcPr>
            <w:tcW w:w="1127" w:type="pct"/>
            <w:vMerge/>
          </w:tcPr>
          <w:p w:rsidR="008A163D" w:rsidRPr="00A11B95" w:rsidRDefault="008A163D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8A163D" w:rsidRPr="00A11B95" w:rsidRDefault="008A163D" w:rsidP="008A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№5. Спуск полос книги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6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A163D" w:rsidRPr="00A11B95" w:rsidTr="008A163D">
        <w:tc>
          <w:tcPr>
            <w:tcW w:w="3533" w:type="pct"/>
            <w:gridSpan w:val="2"/>
          </w:tcPr>
          <w:p w:rsidR="008A163D" w:rsidRPr="00A11B95" w:rsidRDefault="008A163D" w:rsidP="008A163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материала</w:t>
            </w:r>
          </w:p>
          <w:p w:rsidR="008A163D" w:rsidRPr="00A11B95" w:rsidRDefault="008A163D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</w:t>
            </w:r>
          </w:p>
        </w:tc>
        <w:tc>
          <w:tcPr>
            <w:tcW w:w="390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8A163D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8" w:type="pct"/>
          </w:tcPr>
          <w:p w:rsidR="008A163D" w:rsidRPr="00A11B95" w:rsidRDefault="008A163D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27E3" w:rsidRPr="00A11B95" w:rsidTr="00AC27E3">
        <w:tc>
          <w:tcPr>
            <w:tcW w:w="3533" w:type="pct"/>
            <w:gridSpan w:val="2"/>
          </w:tcPr>
          <w:p w:rsidR="00AC27E3" w:rsidRPr="00A11B95" w:rsidRDefault="00AC27E3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МДК.  02.04. Дизайн упаковки</w:t>
            </w:r>
          </w:p>
        </w:tc>
        <w:tc>
          <w:tcPr>
            <w:tcW w:w="390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343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27E3" w:rsidRPr="00A11B95" w:rsidTr="00A059F8">
        <w:tc>
          <w:tcPr>
            <w:tcW w:w="1127" w:type="pct"/>
            <w:vMerge w:val="restart"/>
          </w:tcPr>
          <w:p w:rsidR="00AC27E3" w:rsidRPr="00A11B95" w:rsidRDefault="00AC27E3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 Основы черчения</w:t>
            </w:r>
          </w:p>
        </w:tc>
        <w:tc>
          <w:tcPr>
            <w:tcW w:w="2406" w:type="pct"/>
          </w:tcPr>
          <w:p w:rsidR="00AC27E3" w:rsidRPr="00A11B95" w:rsidRDefault="00AC27E3" w:rsidP="00360507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AC27E3" w:rsidRPr="00E8134B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43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27E3" w:rsidRPr="00A11B95" w:rsidTr="00A059F8">
        <w:tc>
          <w:tcPr>
            <w:tcW w:w="1127" w:type="pct"/>
            <w:vMerge/>
          </w:tcPr>
          <w:p w:rsidR="00AC27E3" w:rsidRPr="00A11B95" w:rsidRDefault="00AC27E3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AC27E3" w:rsidRPr="00A11B95" w:rsidRDefault="00D1514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AC27E3"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Геометрические построения. Правила оформления чертежей. Масштаб. Линии чертежа. Шрифт. Нанесение размеров. Деление отрезков, окружностей, углов на равные части. Сопряжения.  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Проекционное черчение. Метод проекций. Способы преобразования плоскостей. Аксонометрия. Окружности в аксонометрии. Проекции моделей. Сечение тел плоскостью. Развёртка поверхностей.  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Выполнение надписей стандартным шрифтом.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Деление окружности на равные части.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Комплексный чертёж.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Сечение и разрезы.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Аксонометрия.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Построение комплексного чертежа и наглядного изображения.</w:t>
            </w:r>
          </w:p>
          <w:p w:rsidR="00AC27E3" w:rsidRPr="00A11B95" w:rsidRDefault="00AC27E3" w:rsidP="00AC27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По наглядному изображению построить три проекции. Нанесение размеров.</w:t>
            </w:r>
          </w:p>
          <w:p w:rsidR="00AC27E3" w:rsidRPr="00A11B95" w:rsidRDefault="00AC27E3" w:rsidP="00AC27E3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аксонометрической проекции детали.</w:t>
            </w:r>
          </w:p>
        </w:tc>
        <w:tc>
          <w:tcPr>
            <w:tcW w:w="390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43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27E3" w:rsidRPr="00A11B95" w:rsidTr="00A059F8">
        <w:tc>
          <w:tcPr>
            <w:tcW w:w="1127" w:type="pct"/>
            <w:vMerge/>
          </w:tcPr>
          <w:p w:rsidR="00AC27E3" w:rsidRPr="00A11B95" w:rsidRDefault="00AC27E3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AC27E3" w:rsidRPr="00A11B95" w:rsidRDefault="00AC27E3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6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27E3" w:rsidRPr="00A11B95" w:rsidTr="00A059F8">
        <w:tc>
          <w:tcPr>
            <w:tcW w:w="1127" w:type="pct"/>
            <w:vMerge/>
          </w:tcPr>
          <w:p w:rsidR="00AC27E3" w:rsidRPr="00A11B95" w:rsidRDefault="00AC27E3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AC27E3" w:rsidRPr="00A11B95" w:rsidRDefault="00AC27E3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№1. Построение основных проекций по заданным параметрам</w:t>
            </w:r>
          </w:p>
        </w:tc>
        <w:tc>
          <w:tcPr>
            <w:tcW w:w="390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27E3" w:rsidRPr="00A11B95" w:rsidTr="00A059F8">
        <w:tc>
          <w:tcPr>
            <w:tcW w:w="1127" w:type="pct"/>
            <w:vMerge/>
          </w:tcPr>
          <w:p w:rsidR="00AC27E3" w:rsidRPr="00A11B95" w:rsidRDefault="00AC27E3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AC27E3" w:rsidRPr="00A11B95" w:rsidRDefault="00AC27E3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№2. Разработка развертки упаковки по заданным проекциям</w:t>
            </w:r>
          </w:p>
        </w:tc>
        <w:tc>
          <w:tcPr>
            <w:tcW w:w="390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27E3" w:rsidRPr="00A11B95" w:rsidTr="00A059F8">
        <w:tc>
          <w:tcPr>
            <w:tcW w:w="1127" w:type="pct"/>
            <w:vMerge/>
          </w:tcPr>
          <w:p w:rsidR="00AC27E3" w:rsidRPr="00A11B95" w:rsidRDefault="00AC27E3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AC27E3" w:rsidRPr="00A11B95" w:rsidRDefault="00AC27E3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№3. Разработка индивидуальной развертки упаковки по заданным параметрам упаковки</w:t>
            </w:r>
          </w:p>
        </w:tc>
        <w:tc>
          <w:tcPr>
            <w:tcW w:w="390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AC27E3" w:rsidRPr="00A11B95" w:rsidRDefault="00AC27E3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 w:val="restart"/>
          </w:tcPr>
          <w:p w:rsidR="00B10B29" w:rsidRPr="00A11B95" w:rsidRDefault="00B10B29" w:rsidP="001856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 Дизайн упаковки</w:t>
            </w: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B10B29" w:rsidRPr="00E8134B" w:rsidRDefault="00E8134B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3" w:type="pct"/>
          </w:tcPr>
          <w:p w:rsidR="00B10B29" w:rsidRPr="00A11B95" w:rsidRDefault="00B10B29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185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Дизайн упаковки. </w:t>
            </w:r>
          </w:p>
          <w:p w:rsidR="00B10B29" w:rsidRPr="00A11B95" w:rsidRDefault="00B10B29" w:rsidP="00B10B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Функции упаковки. </w:t>
            </w:r>
          </w:p>
          <w:p w:rsidR="00B10B29" w:rsidRPr="00A11B95" w:rsidRDefault="00B10B29" w:rsidP="00B10B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Формообразование упаковки. </w:t>
            </w:r>
          </w:p>
          <w:p w:rsidR="00B10B29" w:rsidRPr="00A11B95" w:rsidRDefault="00B10B29" w:rsidP="00B10B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4.Конструирование упаковки. Внешнее оформление.  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№4. Разработка формы упаковки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№5. Разработка развертки упаковки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№6. Разработка дизайна упаковки к созданной форме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 w:val="restart"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4.3. Трехмерное моделирование упаковки</w:t>
            </w: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B10B29" w:rsidRPr="00E8134B" w:rsidRDefault="00E8134B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13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1.Программы для моделирования</w:t>
            </w:r>
          </w:p>
          <w:p w:rsidR="00B10B29" w:rsidRPr="00A11B95" w:rsidRDefault="00B10B29" w:rsidP="00B10B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2.Основные методики создания упаковке в программе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3.Размещение дизайна на созданный продукт. Анимация при презентации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№7. Создание трехмерной модели в программе моделирования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  <w:vMerge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№8. Размещение дизайна на созданной упаковке и создание анимации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11B95">
        <w:tc>
          <w:tcPr>
            <w:tcW w:w="3533" w:type="pct"/>
            <w:gridSpan w:val="2"/>
          </w:tcPr>
          <w:p w:rsidR="00B10B29" w:rsidRPr="00A11B95" w:rsidRDefault="00B10B29" w:rsidP="00B10B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материала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</w:t>
            </w: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059F8">
        <w:tc>
          <w:tcPr>
            <w:tcW w:w="1127" w:type="pct"/>
          </w:tcPr>
          <w:p w:rsidR="00B10B29" w:rsidRPr="00A11B95" w:rsidRDefault="00B10B29" w:rsidP="00AC27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B10B29" w:rsidRPr="00A11B95" w:rsidRDefault="00B10B29" w:rsidP="00D15143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11B95">
        <w:tc>
          <w:tcPr>
            <w:tcW w:w="3533" w:type="pct"/>
            <w:gridSpan w:val="2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Учебная практика ПМ.02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работ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графических дизайн-макетов:</w:t>
            </w:r>
          </w:p>
          <w:p w:rsidR="00B10B29" w:rsidRPr="00A11B95" w:rsidRDefault="00B10B29" w:rsidP="00B10B29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фирменного стиля компании;</w:t>
            </w:r>
          </w:p>
          <w:p w:rsidR="00B10B29" w:rsidRPr="00A11B95" w:rsidRDefault="00B10B29" w:rsidP="00B10B29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полного брендбука компании;</w:t>
            </w:r>
          </w:p>
          <w:p w:rsidR="00B10B29" w:rsidRPr="00A11B95" w:rsidRDefault="00B10B29" w:rsidP="00B10B29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печатной рекламной продукции;</w:t>
            </w:r>
          </w:p>
          <w:p w:rsidR="00B10B29" w:rsidRPr="00A11B95" w:rsidRDefault="00B10B29" w:rsidP="00B10B29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медиа-продуктов;</w:t>
            </w:r>
          </w:p>
          <w:p w:rsidR="00B10B29" w:rsidRPr="00A11B95" w:rsidRDefault="00B10B29" w:rsidP="00B10B29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многостраничных изданий;</w:t>
            </w:r>
          </w:p>
          <w:p w:rsidR="00B10B29" w:rsidRPr="00A11B95" w:rsidRDefault="00B10B29" w:rsidP="00B10B29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развертки упаковок и нанесение дизайна на поверхность развертки</w:t>
            </w:r>
          </w:p>
        </w:tc>
        <w:tc>
          <w:tcPr>
            <w:tcW w:w="390" w:type="pct"/>
          </w:tcPr>
          <w:p w:rsidR="00B10B29" w:rsidRPr="00A11B95" w:rsidRDefault="00E8134B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0B29" w:rsidRPr="00A11B95" w:rsidTr="00A11B95">
        <w:tc>
          <w:tcPr>
            <w:tcW w:w="3533" w:type="pct"/>
            <w:gridSpan w:val="2"/>
          </w:tcPr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Производственная практика ПМ.02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работ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Ознакомление с целями и задачами практики.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Выполнение авторских продуктов фирменного стиля и корпоративного дизайна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Выполнение авторских продуктов многостраничного дизайна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Выполнение авторских продуктов информационного дизайна</w:t>
            </w:r>
          </w:p>
          <w:p w:rsidR="00B10B29" w:rsidRPr="00A11B95" w:rsidRDefault="00B10B29" w:rsidP="00B1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Выполнение авторских продуктов дизайна упаковки.</w:t>
            </w:r>
          </w:p>
          <w:p w:rsidR="00B10B29" w:rsidRPr="00A11B95" w:rsidRDefault="00B10B29" w:rsidP="00B10B29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Подготовка отчета по практике.</w:t>
            </w:r>
          </w:p>
        </w:tc>
        <w:tc>
          <w:tcPr>
            <w:tcW w:w="390" w:type="pct"/>
          </w:tcPr>
          <w:p w:rsidR="00B10B29" w:rsidRPr="00A11B95" w:rsidRDefault="00E8134B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343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B10B29" w:rsidRPr="00A11B95" w:rsidRDefault="00B10B29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6B3E" w:rsidRPr="00A11B95" w:rsidTr="00C36B3E">
        <w:tc>
          <w:tcPr>
            <w:tcW w:w="3533" w:type="pct"/>
            <w:gridSpan w:val="2"/>
          </w:tcPr>
          <w:p w:rsidR="00C36B3E" w:rsidRPr="00C36B3E" w:rsidRDefault="00C36B3E" w:rsidP="00D15143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90" w:type="pct"/>
          </w:tcPr>
          <w:p w:rsidR="00C36B3E" w:rsidRPr="00C36B3E" w:rsidRDefault="00C36B3E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1429</w:t>
            </w:r>
          </w:p>
        </w:tc>
        <w:tc>
          <w:tcPr>
            <w:tcW w:w="343" w:type="pct"/>
          </w:tcPr>
          <w:p w:rsidR="00C36B3E" w:rsidRPr="00A11B95" w:rsidRDefault="00C36B3E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C36B3E" w:rsidRPr="00A11B95" w:rsidRDefault="00C36B3E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C36B3E" w:rsidRPr="00A11B95" w:rsidRDefault="00C36B3E" w:rsidP="00AC2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10B29" w:rsidRPr="00180276" w:rsidRDefault="00B10B29" w:rsidP="00B10B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B10B29" w:rsidRPr="00180276" w:rsidRDefault="00B10B29" w:rsidP="00B10B2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 xml:space="preserve">1 — ознакомительный (узнавание ранее изученных объектов, свойств); </w:t>
      </w:r>
    </w:p>
    <w:p w:rsidR="002F6F59" w:rsidRPr="002F6F59" w:rsidRDefault="00B10B29" w:rsidP="00B10B29">
      <w:pPr>
        <w:suppressAutoHyphens/>
        <w:spacing w:after="20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>2 — репродуктивный (выполнение деятельности по образцу, и</w:t>
      </w:r>
      <w:r>
        <w:rPr>
          <w:rFonts w:ascii="Times New Roman" w:eastAsia="Calibri" w:hAnsi="Times New Roman" w:cs="Times New Roman"/>
          <w:sz w:val="28"/>
          <w:szCs w:val="28"/>
        </w:rPr>
        <w:t>нструкции или под руководством</w:t>
      </w:r>
    </w:p>
    <w:p w:rsidR="002F6F59" w:rsidRPr="002F6F59" w:rsidRDefault="002F6F59" w:rsidP="002F6F59">
      <w:pPr>
        <w:spacing w:after="200" w:line="276" w:lineRule="auto"/>
        <w:rPr>
          <w:rFonts w:ascii="Times New Roman" w:eastAsia="Times New Roman" w:hAnsi="Times New Roman" w:cs="Times New Roman"/>
          <w:i/>
          <w:lang w:eastAsia="ru-RU"/>
        </w:rPr>
        <w:sectPr w:rsidR="002F6F59" w:rsidRPr="002F6F59" w:rsidSect="00E463F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10B29" w:rsidRPr="001C6ED4" w:rsidRDefault="00B10B29" w:rsidP="00B10B2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УСЛОВИЯ РЕАЛИЗАЦИИ </w:t>
      </w:r>
      <w:r w:rsidRPr="001C6E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МОДУЛЯ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</w:pPr>
      <w:r w:rsidRPr="001C6ED4"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>Требования к минимальному материально-техническому обеспечению</w:t>
      </w:r>
    </w:p>
    <w:p w:rsidR="00B10B29" w:rsidRDefault="00B10B29" w:rsidP="008539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Реализация профессионального модуля осуществляется в лабораториях: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1. Мастерская живописи и дизайна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2. </w:t>
      </w:r>
      <w:r w:rsidRPr="001C6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B90D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художественно-конструкторского проектирования;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 технологий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2175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графических работ и макетирования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1C6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чебно-производственная мастерская (печатных процессов)</w:t>
      </w:r>
      <w:r w:rsidRPr="001C6ED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Оборудование мастерской живописи и дизайна и ее рабочих мест: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- рабочее место преподавателя: персональный компьютер – рабочее место с лицензионным программным обеспечением, комплект оборудования для подключения к сети «Интернет».</w:t>
      </w:r>
    </w:p>
    <w:p w:rsidR="00B10B29" w:rsidRPr="002175DF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- программное обеспечение ОС: </w:t>
      </w:r>
      <w:r w:rsidRPr="002175D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Microsoft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 </w:t>
      </w:r>
      <w:r w:rsidRPr="002175D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Windows 7 Профессиональная</w:t>
      </w:r>
    </w:p>
    <w:p w:rsidR="00B10B29" w:rsidRPr="00D71EDA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офисное ПО: </w:t>
      </w:r>
      <w:r w:rsidRPr="00D71EDA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Microsoft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 </w:t>
      </w:r>
      <w:r w:rsidRPr="00D71EDA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Office стандарт 2010 версия 14.0.6023.1000, WinDjView 1.0.3, Foxit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</w:pPr>
      <w:r w:rsidRPr="002175DF">
        <w:rPr>
          <w:rFonts w:ascii="Times New Roman" w:eastAsia="Times New Roman" w:hAnsi="Times New Roman" w:cs="Times New Roman"/>
          <w:bCs/>
          <w:sz w:val="28"/>
          <w:szCs w:val="28"/>
          <w:lang w:val="en-US" w:eastAsia="nl-NL"/>
        </w:rPr>
        <w:t xml:space="preserve">-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Графика</w:t>
      </w:r>
      <w:r w:rsidRPr="00EC6FA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и</w:t>
      </w:r>
      <w:r w:rsidRPr="00EC6FA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САПР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Adobe Photoshop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Adobe Illustrator, Adobe InDesign, 3D-Max, Autodesk Inventor,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Компас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3</w:t>
      </w:r>
      <w:r w:rsidRPr="00DF2D85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D</w:t>
      </w: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2175DF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аптечка первой медицинской помощи</w:t>
      </w:r>
    </w:p>
    <w:p w:rsidR="00B10B29" w:rsidRPr="002175DF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-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nl-NL"/>
        </w:rPr>
        <w:t>рабочие места обучающихся: компьютер в сборе с монитором, компьюте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рная мышь, графический планшет,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nl-NL"/>
        </w:rPr>
        <w:t>компьютерный стол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, стул, сетевой удлинитель</w:t>
      </w:r>
    </w:p>
    <w:p w:rsidR="00B10B29" w:rsidRPr="002175DF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</w:p>
    <w:p w:rsidR="00B10B29" w:rsidRDefault="00B10B29" w:rsidP="00B10B2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 w:rsidRPr="00A53822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Технические средства обучения:</w:t>
      </w:r>
    </w:p>
    <w:p w:rsidR="00B10B29" w:rsidRDefault="00B10B29" w:rsidP="00B10B29">
      <w:pPr>
        <w:pStyle w:val="ad"/>
        <w:numPr>
          <w:ilvl w:val="0"/>
          <w:numId w:val="32"/>
        </w:numPr>
        <w:spacing w:before="0" w:after="0"/>
        <w:rPr>
          <w:sz w:val="28"/>
          <w:szCs w:val="28"/>
        </w:rPr>
      </w:pPr>
      <w:r w:rsidRPr="00700FFE">
        <w:rPr>
          <w:sz w:val="28"/>
          <w:szCs w:val="28"/>
        </w:rPr>
        <w:t>ПК с ПО общего назначения</w:t>
      </w:r>
      <w:r w:rsidR="00B90D29">
        <w:rPr>
          <w:sz w:val="28"/>
          <w:szCs w:val="28"/>
        </w:rPr>
        <w:t xml:space="preserve"> </w:t>
      </w:r>
      <w:r w:rsidRPr="00700FFE">
        <w:rPr>
          <w:sz w:val="28"/>
          <w:szCs w:val="28"/>
        </w:rPr>
        <w:t xml:space="preserve">(Системный блок  </w:t>
      </w:r>
      <w:r w:rsidRPr="00700FFE">
        <w:rPr>
          <w:sz w:val="28"/>
          <w:szCs w:val="28"/>
          <w:lang w:val="en-US"/>
        </w:rPr>
        <w:t>intelCorei</w:t>
      </w:r>
      <w:r w:rsidRPr="00700FFE">
        <w:rPr>
          <w:sz w:val="28"/>
          <w:szCs w:val="28"/>
        </w:rPr>
        <w:t xml:space="preserve">5-7400  / 8 Гб / 1 Тб / </w:t>
      </w:r>
      <w:r w:rsidRPr="00700FFE">
        <w:rPr>
          <w:sz w:val="28"/>
          <w:szCs w:val="28"/>
          <w:lang w:val="en-US"/>
        </w:rPr>
        <w:t>NVIDIAGeForceGTX</w:t>
      </w:r>
      <w:r w:rsidRPr="00700FFE">
        <w:rPr>
          <w:sz w:val="28"/>
          <w:szCs w:val="28"/>
        </w:rPr>
        <w:t xml:space="preserve"> 750 </w:t>
      </w:r>
      <w:r w:rsidRPr="00700FFE">
        <w:rPr>
          <w:sz w:val="28"/>
          <w:szCs w:val="28"/>
          <w:lang w:val="en-US"/>
        </w:rPr>
        <w:t>Ti</w:t>
      </w:r>
      <w:r w:rsidRPr="00700FFE">
        <w:rPr>
          <w:sz w:val="28"/>
          <w:szCs w:val="28"/>
        </w:rPr>
        <w:t xml:space="preserve">  / </w:t>
      </w:r>
      <w:r w:rsidRPr="00700FFE">
        <w:rPr>
          <w:sz w:val="28"/>
          <w:szCs w:val="28"/>
          <w:lang w:val="en-US"/>
        </w:rPr>
        <w:t>DVDRW</w:t>
      </w:r>
      <w:r w:rsidRPr="00700FFE">
        <w:rPr>
          <w:sz w:val="28"/>
          <w:szCs w:val="28"/>
        </w:rPr>
        <w:t xml:space="preserve"> / </w:t>
      </w:r>
      <w:r w:rsidRPr="00700FFE">
        <w:rPr>
          <w:sz w:val="28"/>
          <w:szCs w:val="28"/>
          <w:lang w:val="en-US"/>
        </w:rPr>
        <w:t>Win</w:t>
      </w:r>
      <w:r w:rsidRPr="00700FFE">
        <w:rPr>
          <w:sz w:val="28"/>
          <w:szCs w:val="28"/>
        </w:rPr>
        <w:t xml:space="preserve">10 </w:t>
      </w:r>
      <w:r w:rsidRPr="00700FFE">
        <w:rPr>
          <w:sz w:val="28"/>
          <w:szCs w:val="28"/>
          <w:lang w:val="en-US"/>
        </w:rPr>
        <w:t>pro</w:t>
      </w:r>
      <w:r w:rsidRPr="00700FFE">
        <w:rPr>
          <w:sz w:val="28"/>
          <w:szCs w:val="28"/>
        </w:rPr>
        <w:t xml:space="preserve">; Монитор Монитор 27", 1920×1080, отношение сторон 16:9, </w:t>
      </w:r>
      <w:r w:rsidRPr="00700FFE">
        <w:rPr>
          <w:sz w:val="28"/>
          <w:szCs w:val="28"/>
          <w:lang w:val="en-US"/>
        </w:rPr>
        <w:t>HDMI</w:t>
      </w:r>
      <w:r w:rsidRPr="00700FFE">
        <w:rPr>
          <w:sz w:val="28"/>
          <w:szCs w:val="28"/>
        </w:rPr>
        <w:t>;</w:t>
      </w:r>
    </w:p>
    <w:p w:rsidR="00B10B29" w:rsidRPr="00700FFE" w:rsidRDefault="00B10B29" w:rsidP="00B10B29">
      <w:pPr>
        <w:pStyle w:val="ad"/>
        <w:numPr>
          <w:ilvl w:val="0"/>
          <w:numId w:val="32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интерактивная панель «</w:t>
      </w:r>
      <w:r w:rsidRPr="00700FFE">
        <w:rPr>
          <w:bCs/>
          <w:sz w:val="28"/>
          <w:szCs w:val="28"/>
          <w:lang w:val="en-US" w:eastAsia="nl-NL"/>
        </w:rPr>
        <w:t>Promethean</w:t>
      </w:r>
      <w:r w:rsidRPr="00700FFE">
        <w:rPr>
          <w:bCs/>
          <w:sz w:val="28"/>
          <w:szCs w:val="28"/>
          <w:lang w:eastAsia="nl-NL"/>
        </w:rPr>
        <w:t>»</w:t>
      </w:r>
    </w:p>
    <w:p w:rsidR="00B10B29" w:rsidRPr="00700FFE" w:rsidRDefault="00B10B29" w:rsidP="00B10B29">
      <w:pPr>
        <w:pStyle w:val="ad"/>
        <w:numPr>
          <w:ilvl w:val="0"/>
          <w:numId w:val="32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ноутбук</w:t>
      </w:r>
    </w:p>
    <w:p w:rsidR="00B10B29" w:rsidRPr="00700FFE" w:rsidRDefault="00B10B29" w:rsidP="00B10B29">
      <w:pPr>
        <w:pStyle w:val="ad"/>
        <w:numPr>
          <w:ilvl w:val="0"/>
          <w:numId w:val="32"/>
        </w:numPr>
        <w:spacing w:before="0" w:after="0"/>
        <w:rPr>
          <w:sz w:val="28"/>
          <w:szCs w:val="28"/>
        </w:rPr>
      </w:pPr>
      <w:r w:rsidRPr="00700FFE">
        <w:rPr>
          <w:sz w:val="28"/>
          <w:szCs w:val="28"/>
        </w:rPr>
        <w:t>Графический планшет XP-PEN Star 03 V2 Black. Размер рабочей поверхности 260x170 мм, разрешение сенсорной панели 5080 LPI, в комплекте перо, кабель USB, интерфейс связи с ПК  USB</w:t>
      </w:r>
    </w:p>
    <w:p w:rsidR="00B10B29" w:rsidRPr="00700FFE" w:rsidRDefault="00B10B29" w:rsidP="00B10B29">
      <w:pPr>
        <w:pStyle w:val="ad"/>
        <w:numPr>
          <w:ilvl w:val="0"/>
          <w:numId w:val="32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струйный принтер (МФУ), цветной, формата А3</w:t>
      </w:r>
    </w:p>
    <w:p w:rsidR="00B10B29" w:rsidRPr="00700FFE" w:rsidRDefault="00B10B29" w:rsidP="00B10B29">
      <w:pPr>
        <w:pStyle w:val="ad"/>
        <w:numPr>
          <w:ilvl w:val="0"/>
          <w:numId w:val="32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брошюровщик</w:t>
      </w:r>
    </w:p>
    <w:p w:rsidR="00B10B29" w:rsidRPr="00700FFE" w:rsidRDefault="00B10B29" w:rsidP="00B10B29">
      <w:pPr>
        <w:pStyle w:val="ad"/>
        <w:numPr>
          <w:ilvl w:val="0"/>
          <w:numId w:val="32"/>
        </w:numPr>
        <w:spacing w:before="0" w:after="0"/>
        <w:rPr>
          <w:sz w:val="28"/>
          <w:szCs w:val="28"/>
        </w:rPr>
      </w:pPr>
      <w:r w:rsidRPr="00700FFE">
        <w:rPr>
          <w:bCs/>
          <w:sz w:val="28"/>
          <w:szCs w:val="28"/>
          <w:lang w:eastAsia="nl-NL"/>
        </w:rPr>
        <w:t>ламинатор</w:t>
      </w:r>
    </w:p>
    <w:p w:rsidR="00B90D29" w:rsidRPr="00853985" w:rsidRDefault="00B90D29" w:rsidP="0085398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B10B29" w:rsidRPr="001C6ED4" w:rsidRDefault="00B10B29" w:rsidP="00B10B2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C6E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.2. Информационное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обучения</w:t>
      </w:r>
    </w:p>
    <w:p w:rsidR="00B10B29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t>Перечень рекомендуемых учебных изданий, интернет-ресурсов, и дополнительной литературы</w:t>
      </w:r>
    </w:p>
    <w:p w:rsidR="00C36B3E" w:rsidRDefault="00C36B3E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10B29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Основные источники</w:t>
      </w:r>
    </w:p>
    <w:p w:rsidR="00C36B3E" w:rsidRPr="00C36B3E" w:rsidRDefault="00C36B3E" w:rsidP="00C36B3E">
      <w:pPr>
        <w:pStyle w:val="ad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Струмпэ А.Ю. Многостраничный дизайн: учеб. для студ.учреждений сред.проф.образования. – М.: Издательский центр «Академия», 2020</w:t>
      </w:r>
    </w:p>
    <w:p w:rsidR="00C36B3E" w:rsidRPr="00C36B3E" w:rsidRDefault="00C36B3E" w:rsidP="00C36B3E">
      <w:pPr>
        <w:pStyle w:val="ad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Усатая Т.В. Дизайн упаковки: учеб. для студ учреждений сред. проф. образования. – М.: Издательский центр «Академия», 2020</w:t>
      </w:r>
    </w:p>
    <w:p w:rsidR="00C36B3E" w:rsidRPr="00C36B3E" w:rsidRDefault="00C36B3E" w:rsidP="00C36B3E">
      <w:pPr>
        <w:pStyle w:val="ad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Рассадина С.П. Информационный дизайн и медиа: учеб. для студ. учреждений сред. проф. образования. – М.: Издательский центр «Академия», 2020</w:t>
      </w:r>
    </w:p>
    <w:p w:rsidR="002F6F59" w:rsidRPr="00C36B3E" w:rsidRDefault="002F6F59" w:rsidP="00C36B3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B29" w:rsidRPr="00C36B3E" w:rsidRDefault="00B10B29" w:rsidP="00B10B29">
      <w:pPr>
        <w:pStyle w:val="ad"/>
        <w:suppressAutoHyphens/>
        <w:spacing w:after="0"/>
        <w:ind w:left="72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Учебники и учебные пособия</w:t>
      </w:r>
    </w:p>
    <w:p w:rsidR="00C36B3E" w:rsidRPr="00C36B3E" w:rsidRDefault="00C36B3E" w:rsidP="00C36B3E">
      <w:pPr>
        <w:pStyle w:val="ad"/>
        <w:numPr>
          <w:ilvl w:val="0"/>
          <w:numId w:val="36"/>
        </w:numPr>
        <w:suppressAutoHyphens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Горелик А.Г. Самоучитель 3</w:t>
      </w:r>
      <w:r w:rsidRPr="00C36B3E">
        <w:rPr>
          <w:sz w:val="28"/>
          <w:szCs w:val="28"/>
          <w:lang w:val="en-US"/>
        </w:rPr>
        <w:t>dsMax</w:t>
      </w:r>
      <w:r w:rsidRPr="00C36B3E">
        <w:rPr>
          <w:sz w:val="28"/>
          <w:szCs w:val="28"/>
        </w:rPr>
        <w:t>2018. – Спб.:БХВ-Петербург, 2018</w:t>
      </w:r>
    </w:p>
    <w:p w:rsidR="00C36B3E" w:rsidRPr="00C36B3E" w:rsidRDefault="00C36B3E" w:rsidP="00C36B3E">
      <w:pPr>
        <w:pStyle w:val="ad"/>
        <w:numPr>
          <w:ilvl w:val="0"/>
          <w:numId w:val="36"/>
        </w:numPr>
        <w:suppressAutoHyphens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Адамс Ш., Стоун Т. Дизайн и цвет: Практикум: Реальное руководство по использованию цвета в графическом дизайне. – М.: КоЛибри, Азбука-Аттикус, 2020</w:t>
      </w:r>
    </w:p>
    <w:p w:rsidR="00C36B3E" w:rsidRPr="00C36B3E" w:rsidRDefault="00C36B3E" w:rsidP="00C36B3E">
      <w:pPr>
        <w:pStyle w:val="ad"/>
        <w:numPr>
          <w:ilvl w:val="0"/>
          <w:numId w:val="36"/>
        </w:numPr>
        <w:suppressAutoHyphens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Пулин, Ричард. Школа дизайна: шрифт. Практическое руководство для студентов и дизайнеров. – М.: Манн, Иванов и Фербер, 2020</w:t>
      </w:r>
    </w:p>
    <w:p w:rsidR="00C36B3E" w:rsidRPr="00C36B3E" w:rsidRDefault="00C36B3E" w:rsidP="00C36B3E">
      <w:pPr>
        <w:pStyle w:val="ad"/>
        <w:numPr>
          <w:ilvl w:val="0"/>
          <w:numId w:val="36"/>
        </w:numPr>
        <w:suppressAutoHyphens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Безрукова Е.А. Шрифты: шрифтовая графика: учеб.пособие для вузов. – М.:ИздательствоЮрайт; Кемерово: Изд-во КемГИК, 2019</w:t>
      </w:r>
    </w:p>
    <w:p w:rsidR="00C36B3E" w:rsidRPr="00C36B3E" w:rsidRDefault="00C36B3E" w:rsidP="00C36B3E">
      <w:pPr>
        <w:pStyle w:val="ad"/>
        <w:numPr>
          <w:ilvl w:val="0"/>
          <w:numId w:val="36"/>
        </w:numPr>
        <w:suppressAutoHyphens/>
        <w:spacing w:after="0"/>
        <w:jc w:val="both"/>
        <w:rPr>
          <w:sz w:val="28"/>
          <w:szCs w:val="28"/>
        </w:rPr>
      </w:pPr>
      <w:r w:rsidRPr="00C36B3E">
        <w:rPr>
          <w:sz w:val="28"/>
          <w:szCs w:val="28"/>
        </w:rPr>
        <w:t>Яцюк О. Основы графического дизайна на базе компьютерных технологий. – СПб.: БХВ-Петербург, 2019</w:t>
      </w:r>
    </w:p>
    <w:p w:rsidR="00B10B29" w:rsidRDefault="00B10B29" w:rsidP="0085398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F59" w:rsidRPr="00853985" w:rsidRDefault="002F6F59" w:rsidP="0085398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10B29" w:rsidRPr="00805509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5509">
        <w:rPr>
          <w:rFonts w:ascii="Times New Roman" w:eastAsia="Calibri" w:hAnsi="Times New Roman" w:cs="Times New Roman"/>
          <w:b/>
          <w:sz w:val="28"/>
          <w:szCs w:val="28"/>
        </w:rPr>
        <w:t xml:space="preserve">4.3. </w:t>
      </w:r>
      <w:r w:rsidRPr="00805509">
        <w:rPr>
          <w:rFonts w:ascii="Times New Roman" w:eastAsia="Calibri" w:hAnsi="Times New Roman" w:cs="Times New Roman"/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B10B29" w:rsidRPr="00180276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B29" w:rsidRPr="00F11177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11177">
        <w:rPr>
          <w:rFonts w:ascii="Times New Roman" w:eastAsia="Calibri" w:hAnsi="Times New Roman" w:cs="Times New Roman"/>
          <w:sz w:val="28"/>
          <w:szCs w:val="28"/>
        </w:rPr>
        <w:t>Освоение модуля ведется после изучения общепрофессиональных дисциплин: Основы дизайна и композиции; Компьютерное программное обеспечение в дизайне.</w:t>
      </w:r>
    </w:p>
    <w:p w:rsidR="00B10B29" w:rsidRPr="00F11177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1177">
        <w:rPr>
          <w:rFonts w:ascii="Times New Roman" w:eastAsia="Calibri" w:hAnsi="Times New Roman" w:cs="Times New Roman"/>
          <w:sz w:val="28"/>
          <w:szCs w:val="28"/>
        </w:rPr>
        <w:t xml:space="preserve">Производственная  практика (по </w:t>
      </w:r>
      <w:r>
        <w:rPr>
          <w:rFonts w:ascii="Times New Roman" w:eastAsia="Calibri" w:hAnsi="Times New Roman" w:cs="Times New Roman"/>
          <w:sz w:val="28"/>
          <w:szCs w:val="28"/>
        </w:rPr>
        <w:t>профилю профессии)</w:t>
      </w:r>
      <w:r w:rsidRPr="00F11177">
        <w:rPr>
          <w:rFonts w:ascii="Times New Roman" w:eastAsia="Calibri" w:hAnsi="Times New Roman" w:cs="Times New Roman"/>
          <w:sz w:val="28"/>
          <w:szCs w:val="28"/>
        </w:rPr>
        <w:t xml:space="preserve"> проводится концентрированно.</w:t>
      </w:r>
    </w:p>
    <w:p w:rsidR="00B10B29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B29" w:rsidRPr="00805509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5509">
        <w:rPr>
          <w:rFonts w:ascii="Times New Roman" w:eastAsia="Calibri" w:hAnsi="Times New Roman" w:cs="Times New Roman"/>
          <w:b/>
          <w:sz w:val="28"/>
          <w:szCs w:val="28"/>
        </w:rPr>
        <w:t xml:space="preserve">4.4. </w:t>
      </w:r>
      <w:r w:rsidRPr="00805509">
        <w:rPr>
          <w:rFonts w:ascii="Times New Roman" w:eastAsia="Calibri" w:hAnsi="Times New Roman" w:cs="Times New Roman"/>
          <w:b/>
          <w:bCs/>
          <w:sz w:val="28"/>
          <w:szCs w:val="28"/>
        </w:rPr>
        <w:t>Кадровое обеспечение образовательного процесса</w:t>
      </w:r>
    </w:p>
    <w:p w:rsidR="00B10B29" w:rsidRPr="00F11177" w:rsidRDefault="00B10B29" w:rsidP="00B1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10B29" w:rsidRDefault="00B10B29" w:rsidP="00B10B29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77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«Разработка технического задания на продукт графического дизайна»</w:t>
      </w:r>
      <w:r w:rsidR="00C36B3E"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и специальности «Графический дизайнер», или диплома о профессиональной</w:t>
      </w:r>
      <w:r w:rsidR="00B90D29"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переподготовке по специальности «Графичес</w:t>
      </w:r>
      <w:r>
        <w:rPr>
          <w:rFonts w:ascii="Times New Roman" w:hAnsi="Times New Roman" w:cs="Times New Roman"/>
          <w:sz w:val="28"/>
          <w:szCs w:val="28"/>
        </w:rPr>
        <w:t>кий дизайнер»</w:t>
      </w:r>
      <w:r w:rsidRPr="00F11177">
        <w:rPr>
          <w:rFonts w:ascii="Times New Roman" w:hAnsi="Times New Roman" w:cs="Times New Roman"/>
          <w:sz w:val="28"/>
          <w:szCs w:val="28"/>
        </w:rPr>
        <w:t>.</w:t>
      </w:r>
    </w:p>
    <w:p w:rsidR="00B10B29" w:rsidRPr="00F11177" w:rsidRDefault="00B10B29" w:rsidP="00B10B29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77">
        <w:rPr>
          <w:rFonts w:ascii="Times New Roman" w:hAnsi="Times New Roman" w:cs="Times New Roman"/>
          <w:sz w:val="28"/>
          <w:szCs w:val="28"/>
        </w:rPr>
        <w:lastRenderedPageBreak/>
        <w:t>Требования к квалификации педагогических кадров, осуществляющих руководство</w:t>
      </w:r>
      <w:r w:rsidR="00B90D29"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практикой: дипломированные специалисты – преподаватели междисциплинарных</w:t>
      </w:r>
      <w:r w:rsidR="00B90D29"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курсов, а также общепрофессиональных дисциплин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D29" w:rsidRDefault="00B90D29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0D29" w:rsidRDefault="00B90D29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C36B3E" w:rsidRDefault="00C36B3E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0B29" w:rsidRDefault="00B10B29" w:rsidP="00B10B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</w:t>
      </w:r>
      <w:r w:rsidRPr="001C6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</w:t>
      </w:r>
      <w:r w:rsidRPr="001C6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ПРОФЕССИОНАЛЬНОГО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МОДУЛЯ </w:t>
      </w:r>
    </w:p>
    <w:p w:rsidR="002F6F59" w:rsidRDefault="002F6F59" w:rsidP="008539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9570" w:type="dxa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B10B29" w:rsidRPr="00F11177" w:rsidTr="00FB52DE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Pr="00FB52DE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FB52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освоенные</w:t>
            </w:r>
          </w:p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B52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B52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11177" w:rsidRDefault="00B10B29" w:rsidP="00B1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B10B29" w:rsidRPr="00F11177" w:rsidRDefault="00B10B29" w:rsidP="00B1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B10B29" w:rsidRPr="00F11177" w:rsidTr="00FB52DE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 Планировать выполнение работ по разработке дизайн-макета на основе технического задания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FB52DE" w:rsidP="00FB5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Чтение и понимание ТЗ; разработка планов по формированию макетов;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определение времени для каждого этапа разработки дизайн-макета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B10B29" w:rsidRPr="00F11177" w:rsidRDefault="00B10B29" w:rsidP="00B1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10B29" w:rsidRPr="00F11177" w:rsidTr="00FB52DE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10B29" w:rsidRPr="00FB52DE" w:rsidRDefault="00FB52DE" w:rsidP="00FB5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B52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2.2 Определять потребности в программных продуктах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материалах и оборудовании при </w:t>
            </w:r>
            <w:r w:rsidRPr="00FB52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разработке дизайн-макета на основе технического задания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B52DE" w:rsidRDefault="00FB52DE" w:rsidP="00FB52DE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Подбор программных продуктов в зависимости от разрабатываемого макета.</w:t>
            </w:r>
          </w:p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B10B29" w:rsidRPr="00F11177" w:rsidRDefault="00B10B29" w:rsidP="00B1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10B29" w:rsidRPr="00F11177" w:rsidTr="00FB52DE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FB52DE" w:rsidP="00FB5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B52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2.3 Разрабатывать дизайн-макет на основе технического задания.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FB52DE" w:rsidP="00FB5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Воплощение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авторских макетов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дизайна по основным направлениям графического дизайна: фирменный стиль и корпоративный дизайн; многостраничный дизайн; информационный дизайн; дизайн упаковки; дизайн мобильных приложений; дизайн электронных и интерактивных изданий.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B10B29" w:rsidRPr="00F11177" w:rsidRDefault="00B10B29" w:rsidP="00B1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10B29" w:rsidRPr="00F11177" w:rsidTr="00FB52DE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FB52DE" w:rsidP="00FB5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B52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2.4 Осуществлять представление и защиту разработанного дизайн-макета.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FB52DE" w:rsidP="00FB5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Организация представления разработанных макетов, обсуждения разработанных макетов по возникшим вопросам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B10B29" w:rsidRPr="00F11177" w:rsidRDefault="00B10B29" w:rsidP="00B1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10B29" w:rsidRPr="00F11177" w:rsidTr="00FB52DE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B52DE" w:rsidRDefault="00FB52DE" w:rsidP="00FB5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B52D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2.5  Осуществлять комплектацию и контроль готовности необходимых составляющих дизайн-макета для формирования дизайн-продукта.</w:t>
            </w:r>
          </w:p>
          <w:p w:rsidR="00B10B29" w:rsidRPr="00FB52DE" w:rsidRDefault="00B10B29" w:rsidP="00FB5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10B29" w:rsidRPr="00FB52DE" w:rsidRDefault="00FB52DE" w:rsidP="00FB5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52DE">
              <w:rPr>
                <w:rFonts w:ascii="Times New Roman" w:hAnsi="Times New Roman" w:cs="Times New Roman"/>
                <w:sz w:val="24"/>
                <w:szCs w:val="24"/>
              </w:rPr>
              <w:t>Организация архивирования и комплектации составляющих для перевода дизайн-макета в дизайн-продукт.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B52DE" w:rsidRPr="00F11177" w:rsidRDefault="00FB52DE" w:rsidP="00FB52DE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1177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B10B29" w:rsidRPr="00F11177" w:rsidRDefault="00B10B29" w:rsidP="00B10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10B29" w:rsidRPr="00B10B29" w:rsidRDefault="00B10B29" w:rsidP="0085398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52DE" w:rsidRDefault="00FB52DE" w:rsidP="00FB52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lastRenderedPageBreak/>
        <w:t>Формы и методы контроля и оценки результатов обучения позволя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ют </w:t>
      </w:r>
      <w:r w:rsidRPr="00180276">
        <w:rPr>
          <w:rFonts w:ascii="Times New Roman" w:eastAsia="Calibri" w:hAnsi="Times New Roman" w:cs="Times New Roman"/>
          <w:sz w:val="28"/>
          <w:szCs w:val="28"/>
        </w:rPr>
        <w:t>провер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80276">
        <w:rPr>
          <w:rFonts w:ascii="Times New Roman" w:eastAsia="Calibri" w:hAnsi="Times New Roman" w:cs="Times New Roman"/>
          <w:sz w:val="28"/>
          <w:szCs w:val="28"/>
        </w:rPr>
        <w:t>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B52DE" w:rsidRPr="00180276" w:rsidRDefault="00FB52DE" w:rsidP="00FB52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FB52DE" w:rsidRPr="00F11177" w:rsidTr="00FA3AB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освоенные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FB52DE" w:rsidRPr="00F11177" w:rsidTr="00FA3AB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производить расчеты основных технико-экономических показателей проектирования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96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осуществлять поиск и анализ информации для выполнения задач в профессиональной деятельности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65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готовность к самореализации и профессиональному росту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Работать в 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оллективе и команде, эффективно 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взаимодействовать с коллегами, руководством, клиентами.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 к эффективному взаимодействию с коллегами и руководством в ходе выполнения производственных задач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26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коммуникации на государственном языке с учетом особенностей социального и культурного контекста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11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гражданской позиции, осознанного поведения на основе традиционных общечеловеческих ценностей</w:t>
            </w: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умение содействовать сохранению окружающей среды, ресурсосбережению, </w:t>
            </w: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Интерпретация результатов наблюдений за деятельностью </w:t>
            </w: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обучающегося в процессе прохождения практики</w:t>
            </w:r>
          </w:p>
        </w:tc>
      </w:tr>
      <w:tr w:rsidR="00FB52DE" w:rsidRPr="00F11177" w:rsidTr="00FA3AB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08.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 использовать средства физической культуры для сохранения и укрепления здоровья в процессе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эффективное применение информационных технологий в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готовность пользоваться профессиональной документацией на государственном и иностранном языках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B52DE" w:rsidRPr="00F11177" w:rsidTr="00FA3AB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правильно планировать предпринимательскую деятельность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B52DE" w:rsidRPr="00F11177" w:rsidRDefault="00FB52DE" w:rsidP="00FA3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</w:tbl>
    <w:p w:rsidR="00853985" w:rsidRDefault="00853985" w:rsidP="0085398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853985" w:rsidSect="00A90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AB3" w:rsidRDefault="00FA3AB3" w:rsidP="002F6F59">
      <w:pPr>
        <w:spacing w:after="0" w:line="240" w:lineRule="auto"/>
      </w:pPr>
      <w:r>
        <w:separator/>
      </w:r>
    </w:p>
  </w:endnote>
  <w:endnote w:type="continuationSeparator" w:id="0">
    <w:p w:rsidR="00FA3AB3" w:rsidRDefault="00FA3AB3" w:rsidP="002F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AB3" w:rsidRDefault="00FA3AB3" w:rsidP="002F6F59">
      <w:pPr>
        <w:spacing w:after="0" w:line="240" w:lineRule="auto"/>
      </w:pPr>
      <w:r>
        <w:separator/>
      </w:r>
    </w:p>
  </w:footnote>
  <w:footnote w:type="continuationSeparator" w:id="0">
    <w:p w:rsidR="00FA3AB3" w:rsidRDefault="00FA3AB3" w:rsidP="002F6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31CED"/>
    <w:multiLevelType w:val="hybridMultilevel"/>
    <w:tmpl w:val="BD0281C2"/>
    <w:lvl w:ilvl="0" w:tplc="58CE333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00437DE"/>
    <w:multiLevelType w:val="hybridMultilevel"/>
    <w:tmpl w:val="56460DE6"/>
    <w:lvl w:ilvl="0" w:tplc="52CEFB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B707F99"/>
    <w:multiLevelType w:val="hybridMultilevel"/>
    <w:tmpl w:val="A462CE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3E485E"/>
    <w:multiLevelType w:val="hybridMultilevel"/>
    <w:tmpl w:val="C4266E50"/>
    <w:lvl w:ilvl="0" w:tplc="C40A6B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0BD59A9"/>
    <w:multiLevelType w:val="hybridMultilevel"/>
    <w:tmpl w:val="03623F00"/>
    <w:lvl w:ilvl="0" w:tplc="50A404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766626F"/>
    <w:multiLevelType w:val="hybridMultilevel"/>
    <w:tmpl w:val="29B446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C766C3"/>
    <w:multiLevelType w:val="hybridMultilevel"/>
    <w:tmpl w:val="CD689D00"/>
    <w:lvl w:ilvl="0" w:tplc="02A8545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1A097755"/>
    <w:multiLevelType w:val="hybridMultilevel"/>
    <w:tmpl w:val="B6902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67285"/>
    <w:multiLevelType w:val="hybridMultilevel"/>
    <w:tmpl w:val="5D2E3E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B17679F"/>
    <w:multiLevelType w:val="hybridMultilevel"/>
    <w:tmpl w:val="28A0CD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E5673FA"/>
    <w:multiLevelType w:val="hybridMultilevel"/>
    <w:tmpl w:val="331895A0"/>
    <w:lvl w:ilvl="0" w:tplc="933864C4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0545AD"/>
    <w:multiLevelType w:val="hybridMultilevel"/>
    <w:tmpl w:val="86E45838"/>
    <w:lvl w:ilvl="0" w:tplc="0419000F">
      <w:start w:val="1"/>
      <w:numFmt w:val="decimal"/>
      <w:lvlText w:val="%1."/>
      <w:lvlJc w:val="left"/>
      <w:pPr>
        <w:ind w:left="84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15" w15:restartNumberingAfterBreak="0">
    <w:nsid w:val="20175828"/>
    <w:multiLevelType w:val="hybridMultilevel"/>
    <w:tmpl w:val="9F203A36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04849"/>
    <w:multiLevelType w:val="hybridMultilevel"/>
    <w:tmpl w:val="3BCEA7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5696505"/>
    <w:multiLevelType w:val="hybridMultilevel"/>
    <w:tmpl w:val="9DE60CCC"/>
    <w:lvl w:ilvl="0" w:tplc="E842F200">
      <w:start w:val="1"/>
      <w:numFmt w:val="decimal"/>
      <w:lvlText w:val="%1."/>
      <w:lvlJc w:val="left"/>
      <w:pPr>
        <w:ind w:left="1189" w:hanging="480"/>
      </w:pPr>
      <w:rPr>
        <w:rFonts w:eastAsia="Calibri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345991"/>
    <w:multiLevelType w:val="hybridMultilevel"/>
    <w:tmpl w:val="7A3857E8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D0565D"/>
    <w:multiLevelType w:val="hybridMultilevel"/>
    <w:tmpl w:val="CEDAF574"/>
    <w:lvl w:ilvl="0" w:tplc="BAC6E1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C60224F"/>
    <w:multiLevelType w:val="hybridMultilevel"/>
    <w:tmpl w:val="179A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2D5C63"/>
    <w:multiLevelType w:val="hybridMultilevel"/>
    <w:tmpl w:val="934084BE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4A4A451F"/>
    <w:multiLevelType w:val="hybridMultilevel"/>
    <w:tmpl w:val="D82800AA"/>
    <w:lvl w:ilvl="0" w:tplc="98B292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1750A"/>
    <w:multiLevelType w:val="hybridMultilevel"/>
    <w:tmpl w:val="A532DDC8"/>
    <w:lvl w:ilvl="0" w:tplc="C876CE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B0414A6"/>
    <w:multiLevelType w:val="hybridMultilevel"/>
    <w:tmpl w:val="8D849D6E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4020F"/>
    <w:multiLevelType w:val="hybridMultilevel"/>
    <w:tmpl w:val="74D819B4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5E6BAD"/>
    <w:multiLevelType w:val="hybridMultilevel"/>
    <w:tmpl w:val="47E22EE0"/>
    <w:lvl w:ilvl="0" w:tplc="79E0EBBE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7" w15:restartNumberingAfterBreak="0">
    <w:nsid w:val="604742BA"/>
    <w:multiLevelType w:val="hybridMultilevel"/>
    <w:tmpl w:val="3404E850"/>
    <w:lvl w:ilvl="0" w:tplc="7708DB5A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DA3DC1"/>
    <w:multiLevelType w:val="hybridMultilevel"/>
    <w:tmpl w:val="A79C9526"/>
    <w:lvl w:ilvl="0" w:tplc="E842F200">
      <w:start w:val="1"/>
      <w:numFmt w:val="decimal"/>
      <w:lvlText w:val="%1."/>
      <w:lvlJc w:val="left"/>
      <w:pPr>
        <w:ind w:left="1189" w:hanging="480"/>
      </w:pPr>
      <w:rPr>
        <w:rFonts w:eastAsia="Calibri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811B8"/>
    <w:multiLevelType w:val="hybridMultilevel"/>
    <w:tmpl w:val="39E674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48249B"/>
    <w:multiLevelType w:val="hybridMultilevel"/>
    <w:tmpl w:val="EFC618C8"/>
    <w:lvl w:ilvl="0" w:tplc="DB4EBD46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DD71554"/>
    <w:multiLevelType w:val="multilevel"/>
    <w:tmpl w:val="B58428D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2" w15:restartNumberingAfterBreak="0">
    <w:nsid w:val="71063CF2"/>
    <w:multiLevelType w:val="hybridMultilevel"/>
    <w:tmpl w:val="94C4C7FE"/>
    <w:lvl w:ilvl="0" w:tplc="D39CB83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40C37E6"/>
    <w:multiLevelType w:val="hybridMultilevel"/>
    <w:tmpl w:val="DF3E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75E3568"/>
    <w:multiLevelType w:val="hybridMultilevel"/>
    <w:tmpl w:val="F9BEB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7721E7B"/>
    <w:multiLevelType w:val="hybridMultilevel"/>
    <w:tmpl w:val="0212EC54"/>
    <w:lvl w:ilvl="0" w:tplc="289896FC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EE2BB0"/>
    <w:multiLevelType w:val="hybridMultilevel"/>
    <w:tmpl w:val="1CFC3A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CC85B4E"/>
    <w:multiLevelType w:val="hybridMultilevel"/>
    <w:tmpl w:val="20502838"/>
    <w:lvl w:ilvl="0" w:tplc="779644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020D97"/>
    <w:multiLevelType w:val="hybridMultilevel"/>
    <w:tmpl w:val="0DDC2AA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29"/>
  </w:num>
  <w:num w:numId="4">
    <w:abstractNumId w:val="7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33"/>
  </w:num>
  <w:num w:numId="12">
    <w:abstractNumId w:val="8"/>
  </w:num>
  <w:num w:numId="13">
    <w:abstractNumId w:val="36"/>
  </w:num>
  <w:num w:numId="14">
    <w:abstractNumId w:val="23"/>
  </w:num>
  <w:num w:numId="15">
    <w:abstractNumId w:val="20"/>
  </w:num>
  <w:num w:numId="16">
    <w:abstractNumId w:val="16"/>
  </w:num>
  <w:num w:numId="17">
    <w:abstractNumId w:val="34"/>
  </w:num>
  <w:num w:numId="18">
    <w:abstractNumId w:val="19"/>
  </w:num>
  <w:num w:numId="19">
    <w:abstractNumId w:val="38"/>
  </w:num>
  <w:num w:numId="20">
    <w:abstractNumId w:val="30"/>
  </w:num>
  <w:num w:numId="21">
    <w:abstractNumId w:val="13"/>
  </w:num>
  <w:num w:numId="22">
    <w:abstractNumId w:val="27"/>
  </w:num>
  <w:num w:numId="23">
    <w:abstractNumId w:val="35"/>
  </w:num>
  <w:num w:numId="24">
    <w:abstractNumId w:val="21"/>
  </w:num>
  <w:num w:numId="25">
    <w:abstractNumId w:val="14"/>
  </w:num>
  <w:num w:numId="26">
    <w:abstractNumId w:val="25"/>
  </w:num>
  <w:num w:numId="27">
    <w:abstractNumId w:val="22"/>
  </w:num>
  <w:num w:numId="28">
    <w:abstractNumId w:val="31"/>
  </w:num>
  <w:num w:numId="29">
    <w:abstractNumId w:val="18"/>
  </w:num>
  <w:num w:numId="30">
    <w:abstractNumId w:val="15"/>
  </w:num>
  <w:num w:numId="31">
    <w:abstractNumId w:val="26"/>
  </w:num>
  <w:num w:numId="32">
    <w:abstractNumId w:val="24"/>
  </w:num>
  <w:num w:numId="33">
    <w:abstractNumId w:val="11"/>
  </w:num>
  <w:num w:numId="34">
    <w:abstractNumId w:val="12"/>
  </w:num>
  <w:num w:numId="35">
    <w:abstractNumId w:val="17"/>
  </w:num>
  <w:num w:numId="36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ED6"/>
    <w:rsid w:val="00000058"/>
    <w:rsid w:val="00003116"/>
    <w:rsid w:val="00005129"/>
    <w:rsid w:val="00005461"/>
    <w:rsid w:val="00006020"/>
    <w:rsid w:val="0000614F"/>
    <w:rsid w:val="00006B2C"/>
    <w:rsid w:val="00007755"/>
    <w:rsid w:val="000161A1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81158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59B9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A"/>
    <w:rsid w:val="00117D41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5747"/>
    <w:rsid w:val="001572E2"/>
    <w:rsid w:val="00157DDB"/>
    <w:rsid w:val="00160D17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568F"/>
    <w:rsid w:val="0018602B"/>
    <w:rsid w:val="001977E9"/>
    <w:rsid w:val="001A08CB"/>
    <w:rsid w:val="001A1C69"/>
    <w:rsid w:val="001A21DB"/>
    <w:rsid w:val="001A3ED9"/>
    <w:rsid w:val="001A549E"/>
    <w:rsid w:val="001A744B"/>
    <w:rsid w:val="001C1DC4"/>
    <w:rsid w:val="001C7172"/>
    <w:rsid w:val="001D0B69"/>
    <w:rsid w:val="001D5CAE"/>
    <w:rsid w:val="001E0394"/>
    <w:rsid w:val="001E339F"/>
    <w:rsid w:val="001E4813"/>
    <w:rsid w:val="001F65DC"/>
    <w:rsid w:val="0020052B"/>
    <w:rsid w:val="00204F3D"/>
    <w:rsid w:val="00217CED"/>
    <w:rsid w:val="00217F9D"/>
    <w:rsid w:val="002215C4"/>
    <w:rsid w:val="00224A5C"/>
    <w:rsid w:val="00225F2C"/>
    <w:rsid w:val="0023086B"/>
    <w:rsid w:val="0023625D"/>
    <w:rsid w:val="00240AE0"/>
    <w:rsid w:val="0024134D"/>
    <w:rsid w:val="002413D4"/>
    <w:rsid w:val="00241ED6"/>
    <w:rsid w:val="00250D04"/>
    <w:rsid w:val="00250E45"/>
    <w:rsid w:val="002513D4"/>
    <w:rsid w:val="00255C30"/>
    <w:rsid w:val="002571FD"/>
    <w:rsid w:val="00257806"/>
    <w:rsid w:val="002609B6"/>
    <w:rsid w:val="00260FDF"/>
    <w:rsid w:val="00263C76"/>
    <w:rsid w:val="00264B11"/>
    <w:rsid w:val="00264CC4"/>
    <w:rsid w:val="00265724"/>
    <w:rsid w:val="00267253"/>
    <w:rsid w:val="00277760"/>
    <w:rsid w:val="002804BF"/>
    <w:rsid w:val="0029147A"/>
    <w:rsid w:val="00293193"/>
    <w:rsid w:val="002938E2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7D08"/>
    <w:rsid w:val="002C2487"/>
    <w:rsid w:val="002D019B"/>
    <w:rsid w:val="002D0691"/>
    <w:rsid w:val="002D1E35"/>
    <w:rsid w:val="002D79BF"/>
    <w:rsid w:val="002E1CEA"/>
    <w:rsid w:val="002E26CA"/>
    <w:rsid w:val="002E2BCD"/>
    <w:rsid w:val="002E53C3"/>
    <w:rsid w:val="002E6CB2"/>
    <w:rsid w:val="002F0AF2"/>
    <w:rsid w:val="002F3663"/>
    <w:rsid w:val="002F6F59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413AB"/>
    <w:rsid w:val="0034255C"/>
    <w:rsid w:val="003452D9"/>
    <w:rsid w:val="00345520"/>
    <w:rsid w:val="0034571B"/>
    <w:rsid w:val="00355D04"/>
    <w:rsid w:val="00356E06"/>
    <w:rsid w:val="00357D44"/>
    <w:rsid w:val="00360507"/>
    <w:rsid w:val="003613A6"/>
    <w:rsid w:val="00361C10"/>
    <w:rsid w:val="003630DB"/>
    <w:rsid w:val="00375BDE"/>
    <w:rsid w:val="0037614D"/>
    <w:rsid w:val="0037724F"/>
    <w:rsid w:val="003779D8"/>
    <w:rsid w:val="00382B27"/>
    <w:rsid w:val="0038325F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111"/>
    <w:rsid w:val="003A7755"/>
    <w:rsid w:val="003B146C"/>
    <w:rsid w:val="003B240C"/>
    <w:rsid w:val="003B268A"/>
    <w:rsid w:val="003B2CD5"/>
    <w:rsid w:val="003B382C"/>
    <w:rsid w:val="003B4E50"/>
    <w:rsid w:val="003C2916"/>
    <w:rsid w:val="003C4632"/>
    <w:rsid w:val="003D7710"/>
    <w:rsid w:val="003E3883"/>
    <w:rsid w:val="003E3C93"/>
    <w:rsid w:val="003F0139"/>
    <w:rsid w:val="003F0998"/>
    <w:rsid w:val="003F2AEA"/>
    <w:rsid w:val="003F6383"/>
    <w:rsid w:val="003F7523"/>
    <w:rsid w:val="00403E2C"/>
    <w:rsid w:val="00404711"/>
    <w:rsid w:val="00406671"/>
    <w:rsid w:val="00406AFE"/>
    <w:rsid w:val="00412D83"/>
    <w:rsid w:val="00412EEF"/>
    <w:rsid w:val="004133C0"/>
    <w:rsid w:val="00413C82"/>
    <w:rsid w:val="004157B5"/>
    <w:rsid w:val="004158CA"/>
    <w:rsid w:val="004206FD"/>
    <w:rsid w:val="004220DA"/>
    <w:rsid w:val="0042219D"/>
    <w:rsid w:val="00422D78"/>
    <w:rsid w:val="00423825"/>
    <w:rsid w:val="0042650F"/>
    <w:rsid w:val="004347E4"/>
    <w:rsid w:val="00436D8C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82488"/>
    <w:rsid w:val="00490A67"/>
    <w:rsid w:val="00490DCD"/>
    <w:rsid w:val="00491FDB"/>
    <w:rsid w:val="0049369F"/>
    <w:rsid w:val="0049541E"/>
    <w:rsid w:val="00495F0F"/>
    <w:rsid w:val="004A1501"/>
    <w:rsid w:val="004A3CF7"/>
    <w:rsid w:val="004A6E3F"/>
    <w:rsid w:val="004B2927"/>
    <w:rsid w:val="004B7596"/>
    <w:rsid w:val="004B7BC4"/>
    <w:rsid w:val="004C213D"/>
    <w:rsid w:val="004D0528"/>
    <w:rsid w:val="004D082C"/>
    <w:rsid w:val="004D321E"/>
    <w:rsid w:val="004D44A6"/>
    <w:rsid w:val="004D4E98"/>
    <w:rsid w:val="004D514D"/>
    <w:rsid w:val="004D76E2"/>
    <w:rsid w:val="004E2A04"/>
    <w:rsid w:val="004E4A18"/>
    <w:rsid w:val="004F1DB9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1E3E"/>
    <w:rsid w:val="0053469F"/>
    <w:rsid w:val="00541FCD"/>
    <w:rsid w:val="005441C8"/>
    <w:rsid w:val="00544BCD"/>
    <w:rsid w:val="005457AD"/>
    <w:rsid w:val="005503B2"/>
    <w:rsid w:val="005524BD"/>
    <w:rsid w:val="005535F9"/>
    <w:rsid w:val="00553AEF"/>
    <w:rsid w:val="005545E1"/>
    <w:rsid w:val="00555C22"/>
    <w:rsid w:val="005623B1"/>
    <w:rsid w:val="00564964"/>
    <w:rsid w:val="005717BB"/>
    <w:rsid w:val="00572408"/>
    <w:rsid w:val="00582ED4"/>
    <w:rsid w:val="00584A2C"/>
    <w:rsid w:val="00584E8C"/>
    <w:rsid w:val="00586BEA"/>
    <w:rsid w:val="005A176F"/>
    <w:rsid w:val="005A5ED3"/>
    <w:rsid w:val="005B3035"/>
    <w:rsid w:val="005B5B7E"/>
    <w:rsid w:val="005C440C"/>
    <w:rsid w:val="005C5F12"/>
    <w:rsid w:val="005C7F29"/>
    <w:rsid w:val="005D249E"/>
    <w:rsid w:val="005E332A"/>
    <w:rsid w:val="005E4C42"/>
    <w:rsid w:val="005E7EE1"/>
    <w:rsid w:val="005F46D2"/>
    <w:rsid w:val="005F5163"/>
    <w:rsid w:val="005F6561"/>
    <w:rsid w:val="00601991"/>
    <w:rsid w:val="00614AB0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707CB"/>
    <w:rsid w:val="00670EB3"/>
    <w:rsid w:val="00676076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61E9"/>
    <w:rsid w:val="006E4B71"/>
    <w:rsid w:val="006E698C"/>
    <w:rsid w:val="006E6EA7"/>
    <w:rsid w:val="006F4763"/>
    <w:rsid w:val="006F52CD"/>
    <w:rsid w:val="007017EB"/>
    <w:rsid w:val="00712507"/>
    <w:rsid w:val="00715C12"/>
    <w:rsid w:val="00716C68"/>
    <w:rsid w:val="00717168"/>
    <w:rsid w:val="007212F8"/>
    <w:rsid w:val="0073215F"/>
    <w:rsid w:val="007323AA"/>
    <w:rsid w:val="0073245C"/>
    <w:rsid w:val="00732A1B"/>
    <w:rsid w:val="00734859"/>
    <w:rsid w:val="00736D05"/>
    <w:rsid w:val="00741A98"/>
    <w:rsid w:val="00746384"/>
    <w:rsid w:val="00754B0B"/>
    <w:rsid w:val="00756E66"/>
    <w:rsid w:val="007601C9"/>
    <w:rsid w:val="00763AD1"/>
    <w:rsid w:val="007647AC"/>
    <w:rsid w:val="00770F53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55A8"/>
    <w:rsid w:val="007960E7"/>
    <w:rsid w:val="007A1563"/>
    <w:rsid w:val="007A198E"/>
    <w:rsid w:val="007A221D"/>
    <w:rsid w:val="007A30AD"/>
    <w:rsid w:val="007B0CA5"/>
    <w:rsid w:val="007C0AFC"/>
    <w:rsid w:val="007C2440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4404"/>
    <w:rsid w:val="00837EE4"/>
    <w:rsid w:val="008425DF"/>
    <w:rsid w:val="00846AC0"/>
    <w:rsid w:val="0085044E"/>
    <w:rsid w:val="00852314"/>
    <w:rsid w:val="008538EF"/>
    <w:rsid w:val="00853985"/>
    <w:rsid w:val="00854C77"/>
    <w:rsid w:val="00854D97"/>
    <w:rsid w:val="0086250B"/>
    <w:rsid w:val="008631F2"/>
    <w:rsid w:val="008637B9"/>
    <w:rsid w:val="008647A0"/>
    <w:rsid w:val="008650C8"/>
    <w:rsid w:val="008657BD"/>
    <w:rsid w:val="00866F12"/>
    <w:rsid w:val="00871B3E"/>
    <w:rsid w:val="00873714"/>
    <w:rsid w:val="00881AFE"/>
    <w:rsid w:val="00881D58"/>
    <w:rsid w:val="008841BE"/>
    <w:rsid w:val="00885771"/>
    <w:rsid w:val="00885ADC"/>
    <w:rsid w:val="00897A19"/>
    <w:rsid w:val="008A0441"/>
    <w:rsid w:val="008A163D"/>
    <w:rsid w:val="008A5A95"/>
    <w:rsid w:val="008A5FF7"/>
    <w:rsid w:val="008A61A9"/>
    <w:rsid w:val="008A6913"/>
    <w:rsid w:val="008A7BFF"/>
    <w:rsid w:val="008B1745"/>
    <w:rsid w:val="008B321F"/>
    <w:rsid w:val="008C46B7"/>
    <w:rsid w:val="008C7A49"/>
    <w:rsid w:val="008D20A1"/>
    <w:rsid w:val="008D2A0C"/>
    <w:rsid w:val="008D2A19"/>
    <w:rsid w:val="008D35C4"/>
    <w:rsid w:val="008D683F"/>
    <w:rsid w:val="008E65AC"/>
    <w:rsid w:val="008E7C83"/>
    <w:rsid w:val="008F337E"/>
    <w:rsid w:val="008F442F"/>
    <w:rsid w:val="008F5D71"/>
    <w:rsid w:val="0090196D"/>
    <w:rsid w:val="009044C9"/>
    <w:rsid w:val="00916B72"/>
    <w:rsid w:val="0092107A"/>
    <w:rsid w:val="009262F4"/>
    <w:rsid w:val="00927462"/>
    <w:rsid w:val="009274E1"/>
    <w:rsid w:val="00942420"/>
    <w:rsid w:val="00942733"/>
    <w:rsid w:val="009438D6"/>
    <w:rsid w:val="0094788A"/>
    <w:rsid w:val="009505F6"/>
    <w:rsid w:val="00951840"/>
    <w:rsid w:val="00953415"/>
    <w:rsid w:val="00954605"/>
    <w:rsid w:val="00955492"/>
    <w:rsid w:val="00955A91"/>
    <w:rsid w:val="009700B3"/>
    <w:rsid w:val="00973E7C"/>
    <w:rsid w:val="00981240"/>
    <w:rsid w:val="009916A9"/>
    <w:rsid w:val="009A2F9B"/>
    <w:rsid w:val="009A3541"/>
    <w:rsid w:val="009A3C1A"/>
    <w:rsid w:val="009A405D"/>
    <w:rsid w:val="009A4DB3"/>
    <w:rsid w:val="009A7761"/>
    <w:rsid w:val="009B688E"/>
    <w:rsid w:val="009B68C1"/>
    <w:rsid w:val="009C18F4"/>
    <w:rsid w:val="009C2FA0"/>
    <w:rsid w:val="009C3D4E"/>
    <w:rsid w:val="009C7D36"/>
    <w:rsid w:val="009D04B7"/>
    <w:rsid w:val="009D3056"/>
    <w:rsid w:val="009D364B"/>
    <w:rsid w:val="009D79F1"/>
    <w:rsid w:val="009E1F9E"/>
    <w:rsid w:val="009E322A"/>
    <w:rsid w:val="009E49E8"/>
    <w:rsid w:val="009F4517"/>
    <w:rsid w:val="009F5669"/>
    <w:rsid w:val="00A009FC"/>
    <w:rsid w:val="00A021D7"/>
    <w:rsid w:val="00A039C1"/>
    <w:rsid w:val="00A03F10"/>
    <w:rsid w:val="00A059F8"/>
    <w:rsid w:val="00A11B6B"/>
    <w:rsid w:val="00A11B95"/>
    <w:rsid w:val="00A16A34"/>
    <w:rsid w:val="00A17FA7"/>
    <w:rsid w:val="00A221F5"/>
    <w:rsid w:val="00A24053"/>
    <w:rsid w:val="00A352B6"/>
    <w:rsid w:val="00A379DA"/>
    <w:rsid w:val="00A43262"/>
    <w:rsid w:val="00A477D5"/>
    <w:rsid w:val="00A50921"/>
    <w:rsid w:val="00A51383"/>
    <w:rsid w:val="00A560BE"/>
    <w:rsid w:val="00A60CC6"/>
    <w:rsid w:val="00A63B9C"/>
    <w:rsid w:val="00A647EB"/>
    <w:rsid w:val="00A711BA"/>
    <w:rsid w:val="00A71AED"/>
    <w:rsid w:val="00A737EC"/>
    <w:rsid w:val="00A7470A"/>
    <w:rsid w:val="00A74B2A"/>
    <w:rsid w:val="00A76085"/>
    <w:rsid w:val="00A771C4"/>
    <w:rsid w:val="00A77538"/>
    <w:rsid w:val="00A8175C"/>
    <w:rsid w:val="00A81C8A"/>
    <w:rsid w:val="00A826C1"/>
    <w:rsid w:val="00A86156"/>
    <w:rsid w:val="00A90351"/>
    <w:rsid w:val="00A958B3"/>
    <w:rsid w:val="00AA185F"/>
    <w:rsid w:val="00AA19C3"/>
    <w:rsid w:val="00AA6204"/>
    <w:rsid w:val="00AA7B2D"/>
    <w:rsid w:val="00AB4147"/>
    <w:rsid w:val="00AB5952"/>
    <w:rsid w:val="00AC27E3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6D1E"/>
    <w:rsid w:val="00AE7CFC"/>
    <w:rsid w:val="00AF747E"/>
    <w:rsid w:val="00B005CD"/>
    <w:rsid w:val="00B10B29"/>
    <w:rsid w:val="00B13200"/>
    <w:rsid w:val="00B13895"/>
    <w:rsid w:val="00B13E67"/>
    <w:rsid w:val="00B17149"/>
    <w:rsid w:val="00B23EAD"/>
    <w:rsid w:val="00B244F3"/>
    <w:rsid w:val="00B26003"/>
    <w:rsid w:val="00B26784"/>
    <w:rsid w:val="00B309A1"/>
    <w:rsid w:val="00B31C1B"/>
    <w:rsid w:val="00B32822"/>
    <w:rsid w:val="00B3373A"/>
    <w:rsid w:val="00B34113"/>
    <w:rsid w:val="00B36B70"/>
    <w:rsid w:val="00B42A02"/>
    <w:rsid w:val="00B42F47"/>
    <w:rsid w:val="00B44455"/>
    <w:rsid w:val="00B476E1"/>
    <w:rsid w:val="00B52D0A"/>
    <w:rsid w:val="00B57586"/>
    <w:rsid w:val="00B61340"/>
    <w:rsid w:val="00B63C65"/>
    <w:rsid w:val="00B71686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0D29"/>
    <w:rsid w:val="00B92243"/>
    <w:rsid w:val="00B92975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4848"/>
    <w:rsid w:val="00C1512D"/>
    <w:rsid w:val="00C16CAC"/>
    <w:rsid w:val="00C20243"/>
    <w:rsid w:val="00C21ED6"/>
    <w:rsid w:val="00C24C9C"/>
    <w:rsid w:val="00C2531C"/>
    <w:rsid w:val="00C25B60"/>
    <w:rsid w:val="00C26500"/>
    <w:rsid w:val="00C2779E"/>
    <w:rsid w:val="00C30F0A"/>
    <w:rsid w:val="00C31B71"/>
    <w:rsid w:val="00C36B3E"/>
    <w:rsid w:val="00C37163"/>
    <w:rsid w:val="00C40DFF"/>
    <w:rsid w:val="00C44536"/>
    <w:rsid w:val="00C4467D"/>
    <w:rsid w:val="00C473FA"/>
    <w:rsid w:val="00C51188"/>
    <w:rsid w:val="00C5133C"/>
    <w:rsid w:val="00C549B3"/>
    <w:rsid w:val="00C57116"/>
    <w:rsid w:val="00C6078A"/>
    <w:rsid w:val="00C61A08"/>
    <w:rsid w:val="00C62F2D"/>
    <w:rsid w:val="00C64472"/>
    <w:rsid w:val="00C66CF3"/>
    <w:rsid w:val="00C71FEF"/>
    <w:rsid w:val="00C936BD"/>
    <w:rsid w:val="00C966BB"/>
    <w:rsid w:val="00C97D6E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143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503"/>
    <w:rsid w:val="00D66B46"/>
    <w:rsid w:val="00D765CC"/>
    <w:rsid w:val="00D76ED8"/>
    <w:rsid w:val="00D77AF3"/>
    <w:rsid w:val="00D80C15"/>
    <w:rsid w:val="00D817FC"/>
    <w:rsid w:val="00D96CF4"/>
    <w:rsid w:val="00D97CBF"/>
    <w:rsid w:val="00DA60D5"/>
    <w:rsid w:val="00DA7573"/>
    <w:rsid w:val="00DB0994"/>
    <w:rsid w:val="00DB21F1"/>
    <w:rsid w:val="00DB3056"/>
    <w:rsid w:val="00DB3A9B"/>
    <w:rsid w:val="00DB4525"/>
    <w:rsid w:val="00DC524B"/>
    <w:rsid w:val="00DC67F3"/>
    <w:rsid w:val="00DD18CD"/>
    <w:rsid w:val="00DD24F3"/>
    <w:rsid w:val="00DE25DC"/>
    <w:rsid w:val="00DE26AF"/>
    <w:rsid w:val="00DE362A"/>
    <w:rsid w:val="00DE4A34"/>
    <w:rsid w:val="00DE5171"/>
    <w:rsid w:val="00DF25E2"/>
    <w:rsid w:val="00DF5001"/>
    <w:rsid w:val="00DF6D76"/>
    <w:rsid w:val="00DF6E1C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32377"/>
    <w:rsid w:val="00E352E4"/>
    <w:rsid w:val="00E45F5D"/>
    <w:rsid w:val="00E463F2"/>
    <w:rsid w:val="00E46BA0"/>
    <w:rsid w:val="00E47EE3"/>
    <w:rsid w:val="00E514BE"/>
    <w:rsid w:val="00E51FEE"/>
    <w:rsid w:val="00E53981"/>
    <w:rsid w:val="00E55A10"/>
    <w:rsid w:val="00E57A3E"/>
    <w:rsid w:val="00E752EB"/>
    <w:rsid w:val="00E76690"/>
    <w:rsid w:val="00E80556"/>
    <w:rsid w:val="00E80ED5"/>
    <w:rsid w:val="00E81183"/>
    <w:rsid w:val="00E8134B"/>
    <w:rsid w:val="00E8659E"/>
    <w:rsid w:val="00E87D32"/>
    <w:rsid w:val="00E91AEE"/>
    <w:rsid w:val="00E91D89"/>
    <w:rsid w:val="00E95FAE"/>
    <w:rsid w:val="00EA592F"/>
    <w:rsid w:val="00EA639D"/>
    <w:rsid w:val="00EB314B"/>
    <w:rsid w:val="00EB3606"/>
    <w:rsid w:val="00EB4D93"/>
    <w:rsid w:val="00EB5559"/>
    <w:rsid w:val="00EB6CB3"/>
    <w:rsid w:val="00EB6CCF"/>
    <w:rsid w:val="00EB700B"/>
    <w:rsid w:val="00EC6063"/>
    <w:rsid w:val="00EE2539"/>
    <w:rsid w:val="00EE667D"/>
    <w:rsid w:val="00EE7809"/>
    <w:rsid w:val="00EF2197"/>
    <w:rsid w:val="00EF26F5"/>
    <w:rsid w:val="00EF3816"/>
    <w:rsid w:val="00EF6840"/>
    <w:rsid w:val="00F12252"/>
    <w:rsid w:val="00F216DE"/>
    <w:rsid w:val="00F2395C"/>
    <w:rsid w:val="00F23DDA"/>
    <w:rsid w:val="00F246B0"/>
    <w:rsid w:val="00F2657F"/>
    <w:rsid w:val="00F332A8"/>
    <w:rsid w:val="00F412E3"/>
    <w:rsid w:val="00F42F2F"/>
    <w:rsid w:val="00F42F47"/>
    <w:rsid w:val="00F43A73"/>
    <w:rsid w:val="00F45052"/>
    <w:rsid w:val="00F45E1B"/>
    <w:rsid w:val="00F5107B"/>
    <w:rsid w:val="00F51432"/>
    <w:rsid w:val="00F55FAB"/>
    <w:rsid w:val="00F61BE2"/>
    <w:rsid w:val="00F62089"/>
    <w:rsid w:val="00F62B14"/>
    <w:rsid w:val="00F6360F"/>
    <w:rsid w:val="00F64018"/>
    <w:rsid w:val="00F65161"/>
    <w:rsid w:val="00F66A51"/>
    <w:rsid w:val="00F67F50"/>
    <w:rsid w:val="00F71216"/>
    <w:rsid w:val="00F7460D"/>
    <w:rsid w:val="00F763A5"/>
    <w:rsid w:val="00F769C1"/>
    <w:rsid w:val="00F774CC"/>
    <w:rsid w:val="00F80C2E"/>
    <w:rsid w:val="00F831EB"/>
    <w:rsid w:val="00F855CD"/>
    <w:rsid w:val="00F93516"/>
    <w:rsid w:val="00F93F2B"/>
    <w:rsid w:val="00F9519E"/>
    <w:rsid w:val="00F95796"/>
    <w:rsid w:val="00F97B81"/>
    <w:rsid w:val="00FA1222"/>
    <w:rsid w:val="00FA323F"/>
    <w:rsid w:val="00FA3AB3"/>
    <w:rsid w:val="00FA4411"/>
    <w:rsid w:val="00FA5D16"/>
    <w:rsid w:val="00FA5DAF"/>
    <w:rsid w:val="00FB4C6F"/>
    <w:rsid w:val="00FB505D"/>
    <w:rsid w:val="00FB52DE"/>
    <w:rsid w:val="00FC2E5B"/>
    <w:rsid w:val="00FC4BD2"/>
    <w:rsid w:val="00FC610D"/>
    <w:rsid w:val="00FD5B2B"/>
    <w:rsid w:val="00FD632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C9C8"/>
  <w15:docId w15:val="{C72199D3-9483-4708-9A6E-7B20C4797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351"/>
  </w:style>
  <w:style w:type="paragraph" w:styleId="1">
    <w:name w:val="heading 1"/>
    <w:basedOn w:val="a"/>
    <w:next w:val="a"/>
    <w:link w:val="10"/>
    <w:uiPriority w:val="9"/>
    <w:qFormat/>
    <w:rsid w:val="002F6F5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F6F5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F6F5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2F6F59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F5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F6F5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F6F5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F6F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F6F59"/>
  </w:style>
  <w:style w:type="paragraph" w:styleId="a3">
    <w:name w:val="Body Text"/>
    <w:basedOn w:val="a"/>
    <w:link w:val="a4"/>
    <w:uiPriority w:val="99"/>
    <w:rsid w:val="002F6F5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F6F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2F6F59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F6F5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2F6F59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2F6F5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2F6F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2F6F59"/>
    <w:rPr>
      <w:rFonts w:cs="Times New Roman"/>
    </w:rPr>
  </w:style>
  <w:style w:type="paragraph" w:styleId="a8">
    <w:name w:val="Normal (Web)"/>
    <w:basedOn w:val="a"/>
    <w:uiPriority w:val="99"/>
    <w:rsid w:val="002F6F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2F6F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2F6F5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2F6F59"/>
    <w:rPr>
      <w:vertAlign w:val="superscript"/>
    </w:rPr>
  </w:style>
  <w:style w:type="paragraph" w:styleId="23">
    <w:name w:val="List 2"/>
    <w:basedOn w:val="a"/>
    <w:uiPriority w:val="99"/>
    <w:rsid w:val="002F6F59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2F6F59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2F6F59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2F6F59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2F6F59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2F6F59"/>
    <w:rPr>
      <w:rFonts w:ascii="Times New Roman" w:hAnsi="Times New Roman"/>
      <w:sz w:val="20"/>
      <w:lang w:eastAsia="ru-RU"/>
    </w:rPr>
  </w:style>
  <w:style w:type="paragraph" w:styleId="ad">
    <w:name w:val="List Paragraph"/>
    <w:basedOn w:val="a"/>
    <w:link w:val="ae"/>
    <w:uiPriority w:val="99"/>
    <w:qFormat/>
    <w:rsid w:val="002F6F5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2F6F59"/>
    <w:rPr>
      <w:i/>
    </w:rPr>
  </w:style>
  <w:style w:type="paragraph" w:styleId="af0">
    <w:name w:val="Balloon Text"/>
    <w:basedOn w:val="a"/>
    <w:link w:val="af1"/>
    <w:uiPriority w:val="99"/>
    <w:rsid w:val="002F6F59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rsid w:val="002F6F59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2F6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2F6F5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2F6F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2F6F59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2F6F59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0"/>
    <w:uiPriority w:val="99"/>
    <w:rsid w:val="002F6F59"/>
    <w:rPr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2F6F59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2F6F59"/>
    <w:rPr>
      <w:rFonts w:asciiTheme="minorHAnsi" w:hAnsiTheme="minorHAnsi"/>
      <w:b/>
      <w:sz w:val="22"/>
    </w:rPr>
  </w:style>
  <w:style w:type="character" w:customStyle="1" w:styleId="14">
    <w:name w:val="Тема примечания Знак1"/>
    <w:basedOn w:val="13"/>
    <w:uiPriority w:val="99"/>
    <w:rsid w:val="002F6F59"/>
    <w:rPr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2F6F5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2F6F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F6F59"/>
  </w:style>
  <w:style w:type="character" w:customStyle="1" w:styleId="af8">
    <w:name w:val="Цветовое выделение"/>
    <w:uiPriority w:val="99"/>
    <w:rsid w:val="002F6F59"/>
    <w:rPr>
      <w:b/>
      <w:color w:val="26282F"/>
    </w:rPr>
  </w:style>
  <w:style w:type="character" w:customStyle="1" w:styleId="af9">
    <w:name w:val="Гипертекстовая ссылка"/>
    <w:uiPriority w:val="99"/>
    <w:rsid w:val="002F6F59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2F6F59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c">
    <w:name w:val="Внимание: криминал!!"/>
    <w:basedOn w:val="afb"/>
    <w:next w:val="a"/>
    <w:uiPriority w:val="99"/>
    <w:rsid w:val="002F6F59"/>
  </w:style>
  <w:style w:type="paragraph" w:customStyle="1" w:styleId="afd">
    <w:name w:val="Внимание: недобросовестность!"/>
    <w:basedOn w:val="afb"/>
    <w:next w:val="a"/>
    <w:uiPriority w:val="99"/>
    <w:rsid w:val="002F6F59"/>
  </w:style>
  <w:style w:type="character" w:customStyle="1" w:styleId="afe">
    <w:name w:val="Выделение для Базового Поиска"/>
    <w:uiPriority w:val="99"/>
    <w:rsid w:val="002F6F59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2F6F59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1">
    <w:name w:val="Основное меню (преемственное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1"/>
    <w:next w:val="a"/>
    <w:uiPriority w:val="99"/>
    <w:rsid w:val="002F6F59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2F6F59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5">
    <w:name w:val="Заголовок своего сообщения"/>
    <w:uiPriority w:val="99"/>
    <w:rsid w:val="002F6F59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Заголовок чужого сообщения"/>
    <w:uiPriority w:val="99"/>
    <w:rsid w:val="002F6F59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a"/>
    <w:uiPriority w:val="99"/>
    <w:rsid w:val="002F6F59"/>
    <w:pPr>
      <w:spacing w:after="0"/>
      <w:jc w:val="left"/>
    </w:pPr>
  </w:style>
  <w:style w:type="paragraph" w:customStyle="1" w:styleId="affa">
    <w:name w:val="Интерактивный заголовок"/>
    <w:basedOn w:val="15"/>
    <w:next w:val="a"/>
    <w:uiPriority w:val="99"/>
    <w:rsid w:val="002F6F59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a"/>
    <w:uiPriority w:val="99"/>
    <w:rsid w:val="002F6F5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Комментарий"/>
    <w:basedOn w:val="affd"/>
    <w:next w:val="a"/>
    <w:uiPriority w:val="99"/>
    <w:rsid w:val="002F6F5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2F6F59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лонтитул (левый)"/>
    <w:basedOn w:val="afff0"/>
    <w:next w:val="a"/>
    <w:uiPriority w:val="99"/>
    <w:rsid w:val="002F6F59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Колонтитул (правый)"/>
    <w:basedOn w:val="afff2"/>
    <w:next w:val="a"/>
    <w:uiPriority w:val="99"/>
    <w:rsid w:val="002F6F59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2F6F59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2F6F59"/>
  </w:style>
  <w:style w:type="paragraph" w:customStyle="1" w:styleId="afff6">
    <w:name w:val="Моноширинный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7">
    <w:name w:val="Найденные слова"/>
    <w:uiPriority w:val="99"/>
    <w:rsid w:val="002F6F59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9">
    <w:name w:val="Не вступил в силу"/>
    <w:uiPriority w:val="99"/>
    <w:rsid w:val="002F6F59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2F6F59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аблицы (моноширинный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d">
    <w:name w:val="Оглавление"/>
    <w:basedOn w:val="afffc"/>
    <w:next w:val="a"/>
    <w:uiPriority w:val="99"/>
    <w:rsid w:val="002F6F59"/>
    <w:pPr>
      <w:ind w:left="140"/>
    </w:pPr>
  </w:style>
  <w:style w:type="character" w:customStyle="1" w:styleId="afffe">
    <w:name w:val="Опечатки"/>
    <w:uiPriority w:val="99"/>
    <w:rsid w:val="002F6F59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2F6F59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2F6F59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2F6F59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2F6F59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1"/>
    <w:next w:val="a"/>
    <w:uiPriority w:val="99"/>
    <w:rsid w:val="002F6F59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b"/>
    <w:next w:val="a"/>
    <w:uiPriority w:val="99"/>
    <w:rsid w:val="002F6F59"/>
  </w:style>
  <w:style w:type="paragraph" w:customStyle="1" w:styleId="affff6">
    <w:name w:val="Примечание."/>
    <w:basedOn w:val="afb"/>
    <w:next w:val="a"/>
    <w:uiPriority w:val="99"/>
    <w:rsid w:val="002F6F59"/>
  </w:style>
  <w:style w:type="character" w:customStyle="1" w:styleId="affff7">
    <w:name w:val="Продолжение ссылки"/>
    <w:uiPriority w:val="99"/>
    <w:rsid w:val="002F6F59"/>
  </w:style>
  <w:style w:type="paragraph" w:customStyle="1" w:styleId="affff8">
    <w:name w:val="Словарная статья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9">
    <w:name w:val="Сравнение редакций"/>
    <w:uiPriority w:val="99"/>
    <w:rsid w:val="002F6F59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2F6F59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2F6F59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d">
    <w:name w:val="Ссылка на утративший силу документ"/>
    <w:uiPriority w:val="99"/>
    <w:rsid w:val="002F6F59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2F6F59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0">
    <w:name w:val="Технический комментарий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1">
    <w:name w:val="Утратил силу"/>
    <w:uiPriority w:val="99"/>
    <w:rsid w:val="002F6F59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3">
    <w:name w:val="Центрированный (таблица)"/>
    <w:basedOn w:val="afffb"/>
    <w:next w:val="a"/>
    <w:uiPriority w:val="99"/>
    <w:rsid w:val="002F6F5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F6F59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2F6F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unhideWhenUsed/>
    <w:rsid w:val="002F6F59"/>
    <w:rPr>
      <w:sz w:val="16"/>
    </w:rPr>
  </w:style>
  <w:style w:type="paragraph" w:styleId="41">
    <w:name w:val="toc 4"/>
    <w:basedOn w:val="a"/>
    <w:next w:val="a"/>
    <w:autoRedefine/>
    <w:uiPriority w:val="99"/>
    <w:rsid w:val="002F6F59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99"/>
    <w:rsid w:val="002F6F59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rsid w:val="002F6F59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99"/>
    <w:rsid w:val="002F6F59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99"/>
    <w:rsid w:val="002F6F59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99"/>
    <w:rsid w:val="002F6F59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uiPriority w:val="99"/>
    <w:rsid w:val="002F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5">
    <w:name w:val="Table Grid"/>
    <w:basedOn w:val="a1"/>
    <w:uiPriority w:val="39"/>
    <w:rsid w:val="002F6F5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2F6F5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2F6F59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unhideWhenUsed/>
    <w:rsid w:val="002F6F59"/>
    <w:rPr>
      <w:vertAlign w:val="superscript"/>
    </w:rPr>
  </w:style>
  <w:style w:type="character" w:styleId="afffff9">
    <w:name w:val="Strong"/>
    <w:basedOn w:val="a0"/>
    <w:uiPriority w:val="22"/>
    <w:qFormat/>
    <w:rsid w:val="002F6F59"/>
    <w:rPr>
      <w:b/>
    </w:rPr>
  </w:style>
  <w:style w:type="character" w:customStyle="1" w:styleId="ae">
    <w:name w:val="Абзац списка Знак"/>
    <w:link w:val="ad"/>
    <w:uiPriority w:val="99"/>
    <w:qFormat/>
    <w:locked/>
    <w:rsid w:val="002F6F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2F6F59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7">
    <w:name w:val="Font Style47"/>
    <w:uiPriority w:val="99"/>
    <w:rsid w:val="002F6F59"/>
    <w:rPr>
      <w:rFonts w:ascii="Times New Roman" w:hAnsi="Times New Roman"/>
      <w:sz w:val="24"/>
    </w:rPr>
  </w:style>
  <w:style w:type="paragraph" w:customStyle="1" w:styleId="Standard">
    <w:name w:val="Standard"/>
    <w:uiPriority w:val="99"/>
    <w:rsid w:val="002F6F5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FontStyle193">
    <w:name w:val="Font Style193"/>
    <w:uiPriority w:val="99"/>
    <w:rsid w:val="002F6F59"/>
    <w:rPr>
      <w:rFonts w:ascii="Arial" w:hAnsi="Arial"/>
      <w:b/>
      <w:sz w:val="50"/>
    </w:rPr>
  </w:style>
  <w:style w:type="character" w:customStyle="1" w:styleId="textssmall">
    <w:name w:val="texts_small"/>
    <w:basedOn w:val="a0"/>
    <w:rsid w:val="002F6F59"/>
    <w:rPr>
      <w:rFonts w:cs="Times New Roman"/>
    </w:rPr>
  </w:style>
  <w:style w:type="paragraph" w:customStyle="1" w:styleId="c53">
    <w:name w:val="c53"/>
    <w:basedOn w:val="a"/>
    <w:uiPriority w:val="99"/>
    <w:rsid w:val="002F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4">
    <w:name w:val="c34"/>
    <w:basedOn w:val="a0"/>
    <w:rsid w:val="002F6F59"/>
    <w:rPr>
      <w:rFonts w:cs="Times New Roman"/>
    </w:rPr>
  </w:style>
  <w:style w:type="character" w:customStyle="1" w:styleId="FontStyle151">
    <w:name w:val="Font Style151"/>
    <w:uiPriority w:val="99"/>
    <w:rsid w:val="002F6F59"/>
    <w:rPr>
      <w:rFonts w:ascii="Arial" w:hAnsi="Arial"/>
      <w:b/>
      <w:smallCaps/>
      <w:spacing w:val="30"/>
      <w:sz w:val="44"/>
    </w:rPr>
  </w:style>
  <w:style w:type="character" w:customStyle="1" w:styleId="apple-style-span">
    <w:name w:val="apple-style-span"/>
    <w:basedOn w:val="a0"/>
    <w:rsid w:val="002F6F59"/>
    <w:rPr>
      <w:rFonts w:cs="Times New Roman"/>
    </w:rPr>
  </w:style>
  <w:style w:type="character" w:customStyle="1" w:styleId="FontStyle153">
    <w:name w:val="Font Style153"/>
    <w:uiPriority w:val="99"/>
    <w:rsid w:val="002F6F59"/>
    <w:rPr>
      <w:rFonts w:ascii="Bookman Old Style" w:hAnsi="Bookman Old Style"/>
      <w:spacing w:val="10"/>
      <w:sz w:val="44"/>
    </w:rPr>
  </w:style>
  <w:style w:type="paragraph" w:customStyle="1" w:styleId="TableContents">
    <w:name w:val="Table Contents"/>
    <w:basedOn w:val="a"/>
    <w:uiPriority w:val="99"/>
    <w:rsid w:val="002F6F59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fffffa">
    <w:name w:val="No Spacing"/>
    <w:uiPriority w:val="1"/>
    <w:qFormat/>
    <w:rsid w:val="002F6F59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HTML">
    <w:name w:val="HTML Cite"/>
    <w:basedOn w:val="a0"/>
    <w:uiPriority w:val="99"/>
    <w:semiHidden/>
    <w:unhideWhenUsed/>
    <w:rsid w:val="002F6F59"/>
    <w:rPr>
      <w:i/>
    </w:rPr>
  </w:style>
  <w:style w:type="character" w:styleId="afffffb">
    <w:name w:val="FollowedHyperlink"/>
    <w:basedOn w:val="a0"/>
    <w:uiPriority w:val="99"/>
    <w:semiHidden/>
    <w:unhideWhenUsed/>
    <w:rsid w:val="002F6F59"/>
    <w:rPr>
      <w:color w:val="800080"/>
      <w:u w:val="single"/>
    </w:r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2F6F59"/>
    <w:rPr>
      <w:rFonts w:cs="Times New Roman"/>
    </w:rPr>
  </w:style>
  <w:style w:type="character" w:customStyle="1" w:styleId="17">
    <w:name w:val="Текст концевой сноски Знак1"/>
    <w:uiPriority w:val="99"/>
    <w:semiHidden/>
    <w:rsid w:val="002F6F59"/>
    <w:rPr>
      <w:rFonts w:ascii="Times New Roman" w:hAnsi="Times New Roman"/>
      <w:sz w:val="20"/>
      <w:lang w:eastAsia="ru-RU"/>
    </w:rPr>
  </w:style>
  <w:style w:type="table" w:customStyle="1" w:styleId="18">
    <w:name w:val="Сетка таблицы1"/>
    <w:basedOn w:val="a1"/>
    <w:next w:val="afffff5"/>
    <w:uiPriority w:val="39"/>
    <w:rsid w:val="00E53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FB5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B5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500B6-7620-4CF4-B186-F91EEB8EB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22</Pages>
  <Words>4658</Words>
  <Characters>26552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Ученик11</cp:lastModifiedBy>
  <cp:revision>24</cp:revision>
  <cp:lastPrinted>2021-04-22T04:40:00Z</cp:lastPrinted>
  <dcterms:created xsi:type="dcterms:W3CDTF">2018-02-02T11:29:00Z</dcterms:created>
  <dcterms:modified xsi:type="dcterms:W3CDTF">2021-10-12T07:48:00Z</dcterms:modified>
</cp:coreProperties>
</file>